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5A9" w:rsidRPr="00CD54B8" w:rsidRDefault="00491471" w:rsidP="006F15A9">
      <w:pPr>
        <w:jc w:val="center"/>
        <w:rPr>
          <w:b/>
          <w:lang w:eastAsia="zh-CN"/>
        </w:rPr>
      </w:pPr>
      <w:r>
        <w:rPr>
          <w:b/>
          <w:lang w:eastAsia="zh-CN"/>
        </w:rPr>
        <w:t xml:space="preserve"> </w:t>
      </w:r>
      <w:r>
        <w:rPr>
          <w:b/>
          <w:lang w:eastAsia="zh-CN"/>
        </w:rPr>
        <w:tab/>
        <w:t xml:space="preserve"> </w:t>
      </w:r>
      <w:r>
        <w:rPr>
          <w:b/>
          <w:lang w:eastAsia="zh-CN"/>
        </w:rPr>
        <w:tab/>
      </w:r>
      <w:r w:rsidR="006F15A9" w:rsidRPr="00CD54B8">
        <w:rPr>
          <w:b/>
          <w:lang w:eastAsia="zh-CN"/>
        </w:rPr>
        <w:t>Муниципальное бюджетное общеобразовательное учреждение</w:t>
      </w:r>
    </w:p>
    <w:p w:rsidR="006F15A9" w:rsidRPr="00CD54B8" w:rsidRDefault="006F15A9" w:rsidP="006F15A9">
      <w:pPr>
        <w:jc w:val="center"/>
        <w:rPr>
          <w:b/>
          <w:lang w:eastAsia="zh-CN"/>
        </w:rPr>
      </w:pPr>
      <w:r w:rsidRPr="00CD54B8">
        <w:rPr>
          <w:b/>
          <w:lang w:eastAsia="zh-CN"/>
        </w:rPr>
        <w:t xml:space="preserve"> «Козьминская средняя общеобразовательная школа»</w:t>
      </w:r>
    </w:p>
    <w:p w:rsidR="006F15A9" w:rsidRPr="00CD54B8" w:rsidRDefault="006F15A9" w:rsidP="006F15A9">
      <w:pPr>
        <w:jc w:val="center"/>
        <w:rPr>
          <w:b/>
          <w:lang w:eastAsia="zh-CN"/>
        </w:rPr>
      </w:pPr>
      <w:r w:rsidRPr="00CD54B8">
        <w:rPr>
          <w:b/>
          <w:lang w:eastAsia="zh-CN"/>
        </w:rPr>
        <w:t>Ливенского района Орловской области</w:t>
      </w:r>
    </w:p>
    <w:p w:rsidR="006F15A9" w:rsidRPr="00CD54B8" w:rsidRDefault="005C7847" w:rsidP="006F15A9">
      <w:pPr>
        <w:tabs>
          <w:tab w:val="left" w:pos="6795"/>
        </w:tabs>
        <w:rPr>
          <w:b/>
          <w:lang w:eastAsia="zh-CN"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142240</wp:posOffset>
            </wp:positionV>
            <wp:extent cx="3442335" cy="153162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Печать на программы 25-26 без шапки.jpg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2335" cy="1531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15A9" w:rsidRPr="00CD54B8" w:rsidRDefault="006F15A9" w:rsidP="006F15A9">
      <w:pPr>
        <w:tabs>
          <w:tab w:val="left" w:pos="6795"/>
        </w:tabs>
        <w:jc w:val="center"/>
        <w:rPr>
          <w:lang w:eastAsia="zh-CN"/>
        </w:rPr>
      </w:pPr>
      <w:r w:rsidRPr="00CD54B8">
        <w:rPr>
          <w:b/>
          <w:lang w:eastAsia="zh-CN"/>
        </w:rPr>
        <w:t xml:space="preserve">                                                                                                                           Утверждаю</w:t>
      </w:r>
    </w:p>
    <w:p w:rsidR="006F15A9" w:rsidRPr="00CD54B8" w:rsidRDefault="006F15A9" w:rsidP="006F15A9">
      <w:pPr>
        <w:rPr>
          <w:lang w:eastAsia="zh-CN"/>
        </w:rPr>
      </w:pPr>
      <w:r w:rsidRPr="00CD54B8">
        <w:rPr>
          <w:lang w:eastAsia="zh-CN"/>
        </w:rPr>
        <w:t xml:space="preserve">                                                                                                                               Директор школы                            </w:t>
      </w:r>
    </w:p>
    <w:p w:rsidR="00F03C1E" w:rsidRDefault="006F15A9" w:rsidP="006F15A9">
      <w:pPr>
        <w:tabs>
          <w:tab w:val="left" w:pos="3390"/>
        </w:tabs>
        <w:rPr>
          <w:lang w:eastAsia="zh-CN"/>
        </w:rPr>
      </w:pPr>
      <w:r w:rsidRPr="00CD54B8">
        <w:rPr>
          <w:lang w:eastAsia="zh-CN"/>
        </w:rPr>
        <w:t xml:space="preserve">                                                                                                                       ______</w:t>
      </w:r>
    </w:p>
    <w:p w:rsidR="006F15A9" w:rsidRPr="00CD54B8" w:rsidRDefault="006F15A9" w:rsidP="00F03C1E">
      <w:pPr>
        <w:tabs>
          <w:tab w:val="left" w:pos="3390"/>
        </w:tabs>
        <w:jc w:val="right"/>
        <w:rPr>
          <w:lang w:eastAsia="zh-CN"/>
        </w:rPr>
      </w:pPr>
      <w:r w:rsidRPr="00CD54B8">
        <w:rPr>
          <w:lang w:eastAsia="zh-CN"/>
        </w:rPr>
        <w:t xml:space="preserve">Н.А. Неклюдова             </w:t>
      </w:r>
    </w:p>
    <w:p w:rsidR="006F15A9" w:rsidRPr="00CD54B8" w:rsidRDefault="006F15A9" w:rsidP="006F15A9">
      <w:pPr>
        <w:tabs>
          <w:tab w:val="left" w:pos="3390"/>
        </w:tabs>
        <w:jc w:val="center"/>
        <w:rPr>
          <w:lang w:eastAsia="zh-CN"/>
        </w:rPr>
      </w:pPr>
      <w:r w:rsidRPr="00CD54B8">
        <w:rPr>
          <w:lang w:eastAsia="zh-CN"/>
        </w:rPr>
        <w:t xml:space="preserve">                                                                                                                                     Приказ № 8</w:t>
      </w:r>
    </w:p>
    <w:p w:rsidR="006F15A9" w:rsidRPr="00CD54B8" w:rsidRDefault="006F15A9" w:rsidP="006F15A9">
      <w:pPr>
        <w:tabs>
          <w:tab w:val="left" w:pos="3390"/>
        </w:tabs>
        <w:jc w:val="center"/>
        <w:rPr>
          <w:lang w:eastAsia="zh-CN"/>
        </w:rPr>
      </w:pPr>
      <w:r w:rsidRPr="00CD54B8">
        <w:rPr>
          <w:lang w:eastAsia="zh-CN"/>
        </w:rPr>
        <w:t xml:space="preserve">                                                                                                                 «0</w:t>
      </w:r>
      <w:r>
        <w:rPr>
          <w:lang w:eastAsia="zh-CN"/>
        </w:rPr>
        <w:t>1</w:t>
      </w:r>
      <w:r w:rsidRPr="00CD54B8">
        <w:rPr>
          <w:lang w:eastAsia="zh-CN"/>
        </w:rPr>
        <w:t>» сентября 20</w:t>
      </w:r>
      <w:r>
        <w:rPr>
          <w:lang w:eastAsia="zh-CN"/>
        </w:rPr>
        <w:t>2</w:t>
      </w:r>
      <w:r w:rsidR="000F56D9">
        <w:rPr>
          <w:lang w:eastAsia="zh-CN"/>
        </w:rPr>
        <w:t>1</w:t>
      </w:r>
      <w:r w:rsidRPr="00CD54B8">
        <w:rPr>
          <w:lang w:eastAsia="zh-CN"/>
        </w:rPr>
        <w:t>г</w:t>
      </w:r>
    </w:p>
    <w:p w:rsidR="006F15A9" w:rsidRPr="00CD54B8" w:rsidRDefault="006F15A9" w:rsidP="006F15A9">
      <w:pPr>
        <w:jc w:val="right"/>
        <w:rPr>
          <w:lang w:eastAsia="zh-CN"/>
        </w:rPr>
      </w:pPr>
    </w:p>
    <w:p w:rsidR="006F15A9" w:rsidRPr="00CD54B8" w:rsidRDefault="006F15A9" w:rsidP="006F15A9">
      <w:pPr>
        <w:jc w:val="right"/>
        <w:rPr>
          <w:sz w:val="32"/>
          <w:szCs w:val="32"/>
          <w:lang w:eastAsia="zh-CN"/>
        </w:rPr>
      </w:pPr>
    </w:p>
    <w:p w:rsidR="006F15A9" w:rsidRPr="00CD54B8" w:rsidRDefault="006F15A9" w:rsidP="006F15A9">
      <w:pPr>
        <w:jc w:val="right"/>
        <w:rPr>
          <w:sz w:val="32"/>
          <w:szCs w:val="32"/>
          <w:lang w:eastAsia="zh-CN"/>
        </w:rPr>
      </w:pPr>
    </w:p>
    <w:p w:rsidR="006F15A9" w:rsidRPr="00CD54B8" w:rsidRDefault="006F15A9" w:rsidP="006F15A9">
      <w:pPr>
        <w:jc w:val="center"/>
        <w:rPr>
          <w:b/>
          <w:sz w:val="52"/>
          <w:szCs w:val="52"/>
          <w:lang w:eastAsia="zh-CN"/>
        </w:rPr>
      </w:pPr>
    </w:p>
    <w:p w:rsidR="006F15A9" w:rsidRDefault="006F15A9" w:rsidP="006F15A9">
      <w:pPr>
        <w:jc w:val="center"/>
        <w:rPr>
          <w:b/>
          <w:sz w:val="52"/>
          <w:szCs w:val="52"/>
          <w:lang w:eastAsia="zh-CN"/>
        </w:rPr>
      </w:pPr>
      <w:r>
        <w:rPr>
          <w:b/>
          <w:sz w:val="52"/>
          <w:szCs w:val="52"/>
          <w:lang w:eastAsia="zh-CN"/>
        </w:rPr>
        <w:t>Календарно-тематическое планирование</w:t>
      </w:r>
    </w:p>
    <w:p w:rsidR="006F15A9" w:rsidRPr="00CD54B8" w:rsidRDefault="006F15A9" w:rsidP="006F15A9">
      <w:pPr>
        <w:jc w:val="center"/>
        <w:rPr>
          <w:b/>
          <w:sz w:val="44"/>
          <w:szCs w:val="44"/>
          <w:lang w:eastAsia="zh-CN"/>
        </w:rPr>
      </w:pPr>
      <w:r>
        <w:rPr>
          <w:b/>
          <w:sz w:val="44"/>
          <w:szCs w:val="44"/>
          <w:lang w:eastAsia="zh-CN"/>
        </w:rPr>
        <w:t>по учебному предмету</w:t>
      </w:r>
    </w:p>
    <w:p w:rsidR="006F15A9" w:rsidRPr="00CD54B8" w:rsidRDefault="006F15A9" w:rsidP="006F15A9">
      <w:pPr>
        <w:jc w:val="center"/>
        <w:rPr>
          <w:sz w:val="32"/>
          <w:szCs w:val="32"/>
          <w:lang w:eastAsia="zh-CN"/>
        </w:rPr>
      </w:pPr>
      <w:r w:rsidRPr="00CD54B8">
        <w:rPr>
          <w:b/>
          <w:sz w:val="44"/>
          <w:szCs w:val="44"/>
          <w:lang w:eastAsia="zh-CN"/>
        </w:rPr>
        <w:t>Информатика</w:t>
      </w:r>
    </w:p>
    <w:p w:rsidR="006F15A9" w:rsidRPr="00CD54B8" w:rsidRDefault="006F15A9" w:rsidP="006F15A9">
      <w:pPr>
        <w:jc w:val="center"/>
        <w:rPr>
          <w:b/>
          <w:bCs/>
          <w:sz w:val="48"/>
          <w:szCs w:val="48"/>
          <w:lang w:eastAsia="zh-CN"/>
        </w:rPr>
      </w:pPr>
      <w:r w:rsidRPr="00CD54B8">
        <w:rPr>
          <w:sz w:val="32"/>
          <w:szCs w:val="32"/>
          <w:lang w:eastAsia="zh-CN"/>
        </w:rPr>
        <w:t xml:space="preserve"> (базовый уровень)</w:t>
      </w:r>
    </w:p>
    <w:p w:rsidR="006F15A9" w:rsidRPr="00CD54B8" w:rsidRDefault="000648E2" w:rsidP="006F15A9">
      <w:pPr>
        <w:jc w:val="center"/>
        <w:rPr>
          <w:b/>
          <w:sz w:val="44"/>
          <w:szCs w:val="44"/>
          <w:lang w:eastAsia="zh-CN"/>
        </w:rPr>
      </w:pPr>
      <w:r>
        <w:rPr>
          <w:b/>
          <w:bCs/>
          <w:sz w:val="48"/>
          <w:szCs w:val="48"/>
          <w:lang w:eastAsia="zh-CN"/>
        </w:rPr>
        <w:t>10</w:t>
      </w:r>
      <w:r w:rsidR="006F15A9" w:rsidRPr="00CD54B8">
        <w:rPr>
          <w:b/>
          <w:bCs/>
          <w:sz w:val="48"/>
          <w:szCs w:val="48"/>
          <w:lang w:eastAsia="zh-CN"/>
        </w:rPr>
        <w:t>-</w:t>
      </w:r>
      <w:r>
        <w:rPr>
          <w:b/>
          <w:bCs/>
          <w:sz w:val="48"/>
          <w:szCs w:val="48"/>
          <w:lang w:eastAsia="zh-CN"/>
        </w:rPr>
        <w:t>11</w:t>
      </w:r>
      <w:r w:rsidR="006F15A9" w:rsidRPr="00CD54B8">
        <w:rPr>
          <w:b/>
          <w:bCs/>
          <w:sz w:val="48"/>
          <w:szCs w:val="48"/>
          <w:lang w:eastAsia="zh-CN"/>
        </w:rPr>
        <w:t xml:space="preserve"> класс</w:t>
      </w:r>
    </w:p>
    <w:p w:rsidR="006F15A9" w:rsidRPr="00CD54B8" w:rsidRDefault="006F15A9" w:rsidP="006F15A9">
      <w:pPr>
        <w:tabs>
          <w:tab w:val="left" w:pos="6780"/>
        </w:tabs>
        <w:rPr>
          <w:sz w:val="32"/>
          <w:szCs w:val="32"/>
          <w:lang w:eastAsia="zh-CN"/>
        </w:rPr>
      </w:pPr>
      <w:r w:rsidRPr="00CD54B8">
        <w:rPr>
          <w:sz w:val="32"/>
          <w:szCs w:val="32"/>
          <w:lang w:eastAsia="zh-CN"/>
        </w:rPr>
        <w:t xml:space="preserve">                                                                </w:t>
      </w:r>
    </w:p>
    <w:p w:rsidR="006F15A9" w:rsidRPr="00CD54B8" w:rsidRDefault="006F15A9" w:rsidP="006F15A9">
      <w:pPr>
        <w:tabs>
          <w:tab w:val="left" w:pos="6780"/>
        </w:tabs>
        <w:rPr>
          <w:sz w:val="32"/>
          <w:szCs w:val="32"/>
          <w:lang w:eastAsia="zh-CN"/>
        </w:rPr>
      </w:pPr>
      <w:r w:rsidRPr="00CD54B8">
        <w:rPr>
          <w:sz w:val="32"/>
          <w:szCs w:val="32"/>
          <w:lang w:eastAsia="zh-CN"/>
        </w:rPr>
        <w:t xml:space="preserve">                                                                 Составитель:</w:t>
      </w:r>
    </w:p>
    <w:p w:rsidR="006F15A9" w:rsidRPr="00CD54B8" w:rsidRDefault="006F15A9" w:rsidP="006F15A9">
      <w:pPr>
        <w:tabs>
          <w:tab w:val="left" w:pos="6780"/>
        </w:tabs>
        <w:jc w:val="right"/>
        <w:rPr>
          <w:sz w:val="32"/>
          <w:szCs w:val="32"/>
          <w:lang w:eastAsia="zh-CN"/>
        </w:rPr>
      </w:pPr>
      <w:r w:rsidRPr="00CD54B8">
        <w:rPr>
          <w:sz w:val="32"/>
          <w:szCs w:val="32"/>
          <w:lang w:eastAsia="zh-CN"/>
        </w:rPr>
        <w:t xml:space="preserve">                                                                 учитель информатики высшей категории Горелов Д.М.</w:t>
      </w:r>
    </w:p>
    <w:p w:rsidR="006F15A9" w:rsidRPr="00CD54B8" w:rsidRDefault="006F15A9" w:rsidP="006F15A9">
      <w:pPr>
        <w:tabs>
          <w:tab w:val="left" w:pos="6450"/>
        </w:tabs>
        <w:rPr>
          <w:sz w:val="32"/>
          <w:szCs w:val="32"/>
          <w:lang w:eastAsia="zh-CN"/>
        </w:rPr>
      </w:pPr>
    </w:p>
    <w:p w:rsidR="006F15A9" w:rsidRPr="00CD54B8" w:rsidRDefault="006F15A9" w:rsidP="006F15A9">
      <w:pPr>
        <w:jc w:val="center"/>
        <w:rPr>
          <w:sz w:val="32"/>
          <w:szCs w:val="32"/>
          <w:lang w:eastAsia="zh-CN"/>
        </w:rPr>
      </w:pPr>
    </w:p>
    <w:p w:rsidR="006F15A9" w:rsidRPr="00CD54B8" w:rsidRDefault="006F15A9" w:rsidP="006F15A9">
      <w:pPr>
        <w:jc w:val="center"/>
        <w:rPr>
          <w:sz w:val="32"/>
          <w:szCs w:val="32"/>
          <w:lang w:eastAsia="zh-CN"/>
        </w:rPr>
      </w:pPr>
      <w:r w:rsidRPr="00CD54B8">
        <w:rPr>
          <w:sz w:val="32"/>
          <w:szCs w:val="32"/>
          <w:lang w:eastAsia="zh-CN"/>
        </w:rPr>
        <w:t xml:space="preserve">Приложение к </w:t>
      </w:r>
      <w:r>
        <w:rPr>
          <w:sz w:val="32"/>
          <w:szCs w:val="32"/>
          <w:lang w:eastAsia="zh-CN"/>
        </w:rPr>
        <w:t>рабочей программе по информатике</w:t>
      </w:r>
      <w:r w:rsidRPr="00CD54B8">
        <w:rPr>
          <w:sz w:val="32"/>
          <w:szCs w:val="32"/>
          <w:lang w:eastAsia="zh-CN"/>
        </w:rPr>
        <w:t xml:space="preserve"> (ФГОС</w:t>
      </w:r>
      <w:r>
        <w:rPr>
          <w:sz w:val="32"/>
          <w:szCs w:val="32"/>
          <w:lang w:eastAsia="zh-CN"/>
        </w:rPr>
        <w:t xml:space="preserve"> </w:t>
      </w:r>
      <w:r w:rsidR="000648E2">
        <w:rPr>
          <w:sz w:val="32"/>
          <w:szCs w:val="32"/>
          <w:lang w:eastAsia="zh-CN"/>
        </w:rPr>
        <w:t>С</w:t>
      </w:r>
      <w:r>
        <w:rPr>
          <w:sz w:val="32"/>
          <w:szCs w:val="32"/>
          <w:lang w:eastAsia="zh-CN"/>
        </w:rPr>
        <w:t>ОО</w:t>
      </w:r>
      <w:r w:rsidRPr="00CD54B8">
        <w:rPr>
          <w:sz w:val="32"/>
          <w:szCs w:val="32"/>
          <w:lang w:eastAsia="zh-CN"/>
        </w:rPr>
        <w:t>).</w:t>
      </w:r>
    </w:p>
    <w:p w:rsidR="006F15A9" w:rsidRDefault="006F15A9" w:rsidP="006F15A9">
      <w:pPr>
        <w:jc w:val="center"/>
        <w:rPr>
          <w:b/>
          <w:lang w:eastAsia="zh-CN"/>
        </w:rPr>
      </w:pPr>
    </w:p>
    <w:p w:rsidR="006F15A9" w:rsidRDefault="006F15A9" w:rsidP="006F15A9">
      <w:pPr>
        <w:jc w:val="center"/>
        <w:rPr>
          <w:b/>
          <w:lang w:eastAsia="zh-CN"/>
        </w:rPr>
      </w:pPr>
    </w:p>
    <w:p w:rsidR="006F15A9" w:rsidRDefault="006F15A9" w:rsidP="006F15A9">
      <w:pPr>
        <w:jc w:val="center"/>
        <w:rPr>
          <w:b/>
          <w:lang w:eastAsia="zh-CN"/>
        </w:rPr>
      </w:pPr>
    </w:p>
    <w:p w:rsidR="006F15A9" w:rsidRDefault="006F15A9" w:rsidP="006F15A9">
      <w:pPr>
        <w:jc w:val="center"/>
        <w:rPr>
          <w:b/>
          <w:lang w:eastAsia="zh-CN"/>
        </w:rPr>
      </w:pPr>
    </w:p>
    <w:p w:rsidR="006F15A9" w:rsidRDefault="006F15A9" w:rsidP="006F15A9">
      <w:pPr>
        <w:jc w:val="center"/>
        <w:rPr>
          <w:b/>
          <w:lang w:eastAsia="zh-CN"/>
        </w:rPr>
      </w:pPr>
    </w:p>
    <w:p w:rsidR="006F15A9" w:rsidRDefault="006F15A9" w:rsidP="006F15A9">
      <w:pPr>
        <w:jc w:val="center"/>
        <w:rPr>
          <w:b/>
          <w:lang w:eastAsia="zh-CN"/>
        </w:rPr>
      </w:pPr>
    </w:p>
    <w:p w:rsidR="006F15A9" w:rsidRDefault="006F15A9" w:rsidP="006F15A9">
      <w:pPr>
        <w:jc w:val="center"/>
        <w:rPr>
          <w:b/>
          <w:lang w:eastAsia="zh-CN"/>
        </w:rPr>
      </w:pPr>
    </w:p>
    <w:p w:rsidR="006F15A9" w:rsidRDefault="006F15A9" w:rsidP="006F15A9">
      <w:pPr>
        <w:jc w:val="center"/>
        <w:rPr>
          <w:b/>
          <w:lang w:eastAsia="zh-CN"/>
        </w:rPr>
      </w:pPr>
    </w:p>
    <w:p w:rsidR="006F15A9" w:rsidRDefault="006F15A9" w:rsidP="006F15A9">
      <w:pPr>
        <w:jc w:val="center"/>
        <w:rPr>
          <w:b/>
          <w:lang w:eastAsia="zh-CN"/>
        </w:rPr>
      </w:pPr>
    </w:p>
    <w:p w:rsidR="005C7847" w:rsidRDefault="005C7847" w:rsidP="006F15A9">
      <w:pPr>
        <w:jc w:val="center"/>
        <w:rPr>
          <w:b/>
          <w:lang w:eastAsia="zh-CN"/>
        </w:rPr>
      </w:pPr>
      <w:bookmarkStart w:id="0" w:name="_GoBack"/>
      <w:bookmarkEnd w:id="0"/>
    </w:p>
    <w:p w:rsidR="006F15A9" w:rsidRDefault="006F15A9" w:rsidP="006F15A9">
      <w:pPr>
        <w:jc w:val="center"/>
        <w:rPr>
          <w:b/>
          <w:lang w:eastAsia="zh-CN"/>
        </w:rPr>
      </w:pPr>
    </w:p>
    <w:p w:rsidR="00477BA3" w:rsidRDefault="00477BA3" w:rsidP="006F15A9">
      <w:pPr>
        <w:jc w:val="center"/>
        <w:rPr>
          <w:b/>
          <w:lang w:eastAsia="zh-CN"/>
        </w:rPr>
      </w:pPr>
    </w:p>
    <w:p w:rsidR="006F15A9" w:rsidRPr="00CD54B8" w:rsidRDefault="006F15A9" w:rsidP="006F15A9">
      <w:pPr>
        <w:jc w:val="center"/>
        <w:rPr>
          <w:b/>
          <w:sz w:val="44"/>
          <w:szCs w:val="44"/>
          <w:lang w:eastAsia="zh-CN"/>
        </w:rPr>
      </w:pPr>
      <w:r w:rsidRPr="00CD54B8">
        <w:rPr>
          <w:b/>
          <w:sz w:val="44"/>
          <w:szCs w:val="44"/>
          <w:lang w:eastAsia="zh-CN"/>
        </w:rPr>
        <w:t xml:space="preserve">с. Козьминка                                                                           </w:t>
      </w:r>
    </w:p>
    <w:p w:rsidR="006F15A9" w:rsidRDefault="006F15A9" w:rsidP="006F15A9">
      <w:pPr>
        <w:jc w:val="center"/>
        <w:rPr>
          <w:b/>
          <w:bCs/>
          <w:sz w:val="44"/>
          <w:szCs w:val="44"/>
          <w:lang w:eastAsia="zh-CN"/>
        </w:rPr>
      </w:pPr>
      <w:r w:rsidRPr="00CD54B8">
        <w:rPr>
          <w:b/>
          <w:bCs/>
          <w:sz w:val="44"/>
          <w:szCs w:val="44"/>
          <w:lang w:eastAsia="zh-CN"/>
        </w:rPr>
        <w:t>20</w:t>
      </w:r>
      <w:r>
        <w:rPr>
          <w:b/>
          <w:bCs/>
          <w:sz w:val="44"/>
          <w:szCs w:val="44"/>
          <w:lang w:eastAsia="zh-CN"/>
        </w:rPr>
        <w:t>2</w:t>
      </w:r>
      <w:r w:rsidR="005C7847">
        <w:rPr>
          <w:b/>
          <w:bCs/>
          <w:sz w:val="44"/>
          <w:szCs w:val="44"/>
          <w:lang w:eastAsia="zh-CN"/>
        </w:rPr>
        <w:t>5</w:t>
      </w:r>
      <w:r w:rsidRPr="00CD54B8">
        <w:rPr>
          <w:b/>
          <w:bCs/>
          <w:sz w:val="44"/>
          <w:szCs w:val="44"/>
          <w:lang w:eastAsia="zh-CN"/>
        </w:rPr>
        <w:t xml:space="preserve"> г.</w:t>
      </w:r>
    </w:p>
    <w:p w:rsidR="00585130" w:rsidRDefault="00585130" w:rsidP="006F15A9">
      <w:pPr>
        <w:jc w:val="center"/>
        <w:rPr>
          <w:b/>
          <w:bCs/>
          <w:sz w:val="44"/>
          <w:szCs w:val="44"/>
          <w:lang w:eastAsia="zh-CN"/>
        </w:rPr>
      </w:pPr>
    </w:p>
    <w:p w:rsidR="000648E2" w:rsidRDefault="00585130" w:rsidP="00585130">
      <w:pPr>
        <w:jc w:val="center"/>
        <w:rPr>
          <w:rStyle w:val="dash0410005f0431005f0437005f0430005f0446005f0020005f0441005f043f005f0438005f0441005f043a005f0430005f005fchar1char1"/>
          <w:color w:val="000000"/>
          <w:sz w:val="26"/>
          <w:szCs w:val="26"/>
        </w:rPr>
      </w:pPr>
      <w:r>
        <w:rPr>
          <w:rStyle w:val="dash0410005f0431005f0437005f0430005f0446005f0020005f0441005f043f005f0438005f0441005f043a005f0430005f005fchar1char1"/>
          <w:b/>
          <w:bCs/>
          <w:color w:val="000000"/>
          <w:sz w:val="26"/>
          <w:szCs w:val="26"/>
        </w:rPr>
        <w:lastRenderedPageBreak/>
        <w:t>Календарно-т</w:t>
      </w:r>
      <w:r w:rsidR="000648E2">
        <w:rPr>
          <w:rStyle w:val="dash0410005f0431005f0437005f0430005f0446005f0020005f0441005f043f005f0438005f0441005f043a005f0430005f005fchar1char1"/>
          <w:b/>
          <w:bCs/>
          <w:color w:val="000000"/>
          <w:sz w:val="26"/>
          <w:szCs w:val="26"/>
        </w:rPr>
        <w:t>ематическое планирование. 10 класс</w:t>
      </w:r>
    </w:p>
    <w:tbl>
      <w:tblPr>
        <w:tblW w:w="1076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1134"/>
        <w:gridCol w:w="1134"/>
        <w:gridCol w:w="1701"/>
      </w:tblGrid>
      <w:tr w:rsidR="00585130" w:rsidTr="00FD1FA3">
        <w:trPr>
          <w:cantSplit/>
          <w:trHeight w:val="258"/>
          <w:jc w:val="right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5130" w:rsidRPr="00585130" w:rsidRDefault="00585130">
            <w:pPr>
              <w:pStyle w:val="aff0"/>
              <w:spacing w:line="256" w:lineRule="auto"/>
              <w:jc w:val="center"/>
              <w:rPr>
                <w:b/>
              </w:rPr>
            </w:pPr>
            <w:r w:rsidRPr="00585130"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5130" w:rsidRPr="00585130" w:rsidRDefault="00585130">
            <w:pPr>
              <w:pStyle w:val="aff0"/>
              <w:spacing w:line="256" w:lineRule="auto"/>
              <w:ind w:firstLine="540"/>
              <w:jc w:val="center"/>
              <w:rPr>
                <w:rFonts w:ascii="Times New Roman" w:hAnsi="Times New Roman" w:cs="Times New Roman"/>
                <w:b/>
              </w:rPr>
            </w:pPr>
            <w:r w:rsidRPr="00585130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30" w:rsidRPr="00585130" w:rsidRDefault="00585130" w:rsidP="00585130">
            <w:pPr>
              <w:pStyle w:val="aff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5130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130" w:rsidRPr="00585130" w:rsidRDefault="00585130" w:rsidP="00585130">
            <w:pPr>
              <w:pStyle w:val="aff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5130"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</w:tr>
      <w:tr w:rsidR="00585130" w:rsidTr="00FD1FA3">
        <w:trPr>
          <w:cantSplit/>
          <w:trHeight w:val="261"/>
          <w:jc w:val="right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30" w:rsidRDefault="00585130">
            <w:pPr>
              <w:pStyle w:val="af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30" w:rsidRDefault="00585130">
            <w:pPr>
              <w:pStyle w:val="aff0"/>
              <w:spacing w:line="256" w:lineRule="auto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30" w:rsidRPr="00585130" w:rsidRDefault="00585130" w:rsidP="00585130">
            <w:pPr>
              <w:pStyle w:val="aff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5130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30" w:rsidRPr="00585130" w:rsidRDefault="00585130" w:rsidP="00585130">
            <w:pPr>
              <w:pStyle w:val="aff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5130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30" w:rsidRDefault="00585130">
            <w:pPr>
              <w:pStyle w:val="aff0"/>
              <w:spacing w:line="256" w:lineRule="auto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5130" w:rsidTr="00C67EA5">
        <w:trPr>
          <w:jc w:val="right"/>
        </w:trPr>
        <w:tc>
          <w:tcPr>
            <w:tcW w:w="107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130" w:rsidRDefault="00585130">
            <w:pPr>
              <w:snapToGrid w:val="0"/>
              <w:spacing w:line="256" w:lineRule="auto"/>
              <w:ind w:right="-57" w:firstLine="3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Глава 1. Информация и информационные процессы.   4 ч.</w:t>
            </w:r>
          </w:p>
        </w:tc>
      </w:tr>
      <w:tr w:rsidR="00585130" w:rsidTr="00FD1FA3">
        <w:trPr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30" w:rsidRDefault="00585130" w:rsidP="000648E2">
            <w:pPr>
              <w:pStyle w:val="aff0"/>
              <w:numPr>
                <w:ilvl w:val="0"/>
                <w:numId w:val="40"/>
              </w:numPr>
              <w:tabs>
                <w:tab w:val="clear" w:pos="720"/>
                <w:tab w:val="left" w:pos="360"/>
                <w:tab w:val="num" w:pos="885"/>
              </w:tabs>
              <w:spacing w:line="25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130" w:rsidRDefault="00585130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 xml:space="preserve">Инструктаж по охране труда. Информация и подходы к ее измерению. Информационная грамотность и информационная культура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30" w:rsidRPr="00C648C9" w:rsidRDefault="00C648C9" w:rsidP="00C648C9">
            <w:pPr>
              <w:pStyle w:val="afd"/>
              <w:snapToGrid w:val="0"/>
              <w:spacing w:after="0"/>
              <w:ind w:left="0" w:right="-57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30" w:rsidRDefault="00585130">
            <w:pPr>
              <w:pStyle w:val="afd"/>
              <w:snapToGrid w:val="0"/>
              <w:spacing w:after="0"/>
              <w:ind w:left="0" w:right="-57" w:firstLine="0"/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30" w:rsidRDefault="00FD1FA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§ 1 стр. 5-16</w:t>
            </w:r>
          </w:p>
        </w:tc>
      </w:tr>
      <w:tr w:rsidR="00FD1FA3" w:rsidTr="00FD1FA3">
        <w:trPr>
          <w:trHeight w:val="421"/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pStyle w:val="aff0"/>
              <w:numPr>
                <w:ilvl w:val="0"/>
                <w:numId w:val="40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FA3" w:rsidRDefault="00FD1FA3" w:rsidP="00FD1FA3">
            <w:pPr>
              <w:snapToGrid w:val="0"/>
              <w:spacing w:line="256" w:lineRule="auto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Измерение информации. Информационные связи в системах различной природы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Pr="00C648C9" w:rsidRDefault="00C648C9" w:rsidP="00C648C9">
            <w:pPr>
              <w:snapToGrid w:val="0"/>
              <w:spacing w:line="256" w:lineRule="auto"/>
              <w:ind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snapToGrid w:val="0"/>
              <w:spacing w:line="256" w:lineRule="auto"/>
              <w:ind w:right="-57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§ 2-3 стр. 16-35</w:t>
            </w:r>
          </w:p>
        </w:tc>
      </w:tr>
      <w:tr w:rsidR="00FD1FA3" w:rsidTr="00FD1FA3">
        <w:trPr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pStyle w:val="aff0"/>
              <w:numPr>
                <w:ilvl w:val="0"/>
                <w:numId w:val="40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FA3" w:rsidRDefault="00FD1FA3" w:rsidP="00FD1FA3">
            <w:pPr>
              <w:tabs>
                <w:tab w:val="left" w:pos="280"/>
              </w:tabs>
              <w:snapToGrid w:val="0"/>
              <w:spacing w:line="256" w:lineRule="auto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Обработка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Pr="00C648C9" w:rsidRDefault="00C648C9" w:rsidP="00C648C9">
            <w:pPr>
              <w:tabs>
                <w:tab w:val="left" w:pos="280"/>
              </w:tabs>
              <w:snapToGrid w:val="0"/>
              <w:spacing w:line="256" w:lineRule="auto"/>
              <w:ind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tabs>
                <w:tab w:val="left" w:pos="280"/>
              </w:tabs>
              <w:snapToGrid w:val="0"/>
              <w:spacing w:line="256" w:lineRule="auto"/>
              <w:ind w:right="-57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§ 4 стр. 35-50</w:t>
            </w:r>
          </w:p>
        </w:tc>
      </w:tr>
      <w:tr w:rsidR="00FD1FA3" w:rsidTr="00FD1FA3">
        <w:trPr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pStyle w:val="aff0"/>
              <w:numPr>
                <w:ilvl w:val="0"/>
                <w:numId w:val="40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FA3" w:rsidRDefault="00FD1FA3" w:rsidP="00FD1FA3">
            <w:pPr>
              <w:pStyle w:val="afd"/>
              <w:spacing w:after="0"/>
              <w:ind w:right="-57" w:hanging="283"/>
              <w:jc w:val="left"/>
            </w:pPr>
            <w:r>
              <w:t>Передача и хранение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Pr="00C648C9" w:rsidRDefault="00C648C9" w:rsidP="00C648C9">
            <w:pPr>
              <w:pStyle w:val="afd"/>
              <w:spacing w:after="0"/>
              <w:ind w:right="-57" w:hanging="283"/>
              <w:jc w:val="center"/>
              <w:rPr>
                <w:lang w:val="en-US"/>
              </w:rPr>
            </w:pPr>
            <w:r>
              <w:rPr>
                <w:lang w:val="en-US"/>
              </w:rPr>
              <w:t>24.09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pStyle w:val="afd"/>
              <w:spacing w:after="0"/>
              <w:ind w:right="-57" w:hanging="283"/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§ 5 стр. 50-62</w:t>
            </w:r>
          </w:p>
        </w:tc>
      </w:tr>
      <w:tr w:rsidR="007B2CBA" w:rsidTr="00FF1DF1">
        <w:trPr>
          <w:jc w:val="right"/>
        </w:trPr>
        <w:tc>
          <w:tcPr>
            <w:tcW w:w="107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BA" w:rsidRDefault="007B2CBA">
            <w:pPr>
              <w:pStyle w:val="aff0"/>
              <w:tabs>
                <w:tab w:val="num" w:pos="34"/>
                <w:tab w:val="left" w:pos="360"/>
              </w:tabs>
              <w:spacing w:line="256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Глава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2. Компьютер и его программное обеспечение. 5 ч.</w:t>
            </w:r>
          </w:p>
        </w:tc>
      </w:tr>
      <w:tr w:rsidR="00FD1FA3" w:rsidTr="00FD1FA3">
        <w:trPr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pStyle w:val="aff0"/>
              <w:numPr>
                <w:ilvl w:val="0"/>
                <w:numId w:val="40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pStyle w:val="afd"/>
              <w:tabs>
                <w:tab w:val="left" w:pos="460"/>
              </w:tabs>
              <w:snapToGrid w:val="0"/>
              <w:spacing w:after="0"/>
              <w:ind w:right="-57" w:hanging="283"/>
              <w:jc w:val="left"/>
            </w:pPr>
            <w:r>
              <w:t>История развития вычислительной техники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Pr="00C648C9" w:rsidRDefault="00C648C9" w:rsidP="00C648C9">
            <w:pPr>
              <w:pStyle w:val="afd"/>
              <w:tabs>
                <w:tab w:val="left" w:pos="460"/>
              </w:tabs>
              <w:snapToGrid w:val="0"/>
              <w:spacing w:after="0"/>
              <w:ind w:left="0" w:right="-57" w:firstLine="178"/>
              <w:jc w:val="center"/>
              <w:rPr>
                <w:lang w:val="en-US"/>
              </w:rPr>
            </w:pPr>
            <w:r>
              <w:rPr>
                <w:lang w:val="en-US"/>
              </w:rPr>
              <w:t>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pStyle w:val="afd"/>
              <w:tabs>
                <w:tab w:val="left" w:pos="460"/>
              </w:tabs>
              <w:snapToGrid w:val="0"/>
              <w:spacing w:after="0"/>
              <w:ind w:left="0" w:right="-57" w:firstLine="178"/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§ 6 стр. 62-72</w:t>
            </w:r>
          </w:p>
        </w:tc>
      </w:tr>
      <w:tr w:rsidR="00FD1FA3" w:rsidTr="00FD1FA3">
        <w:trPr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pStyle w:val="aff0"/>
              <w:numPr>
                <w:ilvl w:val="0"/>
                <w:numId w:val="40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FA3" w:rsidRDefault="00FD1FA3" w:rsidP="00FD1FA3">
            <w:pPr>
              <w:pStyle w:val="afd"/>
              <w:tabs>
                <w:tab w:val="left" w:pos="460"/>
              </w:tabs>
              <w:snapToGrid w:val="0"/>
              <w:spacing w:after="0"/>
              <w:ind w:right="-57" w:hanging="283"/>
              <w:jc w:val="left"/>
            </w:pPr>
            <w:r>
              <w:t xml:space="preserve">Основополагающие принципы устройства ЭВМ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Pr="00C648C9" w:rsidRDefault="00C648C9" w:rsidP="00C648C9">
            <w:pPr>
              <w:pStyle w:val="afd"/>
              <w:tabs>
                <w:tab w:val="left" w:pos="460"/>
              </w:tabs>
              <w:snapToGrid w:val="0"/>
              <w:spacing w:after="0"/>
              <w:ind w:left="0" w:right="-57" w:firstLine="178"/>
              <w:jc w:val="center"/>
              <w:rPr>
                <w:lang w:val="en-US"/>
              </w:rPr>
            </w:pPr>
            <w:r>
              <w:rPr>
                <w:lang w:val="en-US"/>
              </w:rPr>
              <w:t>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pStyle w:val="afd"/>
              <w:tabs>
                <w:tab w:val="left" w:pos="460"/>
              </w:tabs>
              <w:snapToGrid w:val="0"/>
              <w:spacing w:after="0"/>
              <w:ind w:left="0" w:right="-57" w:firstLine="178"/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§ 7 стр. 72-82</w:t>
            </w:r>
          </w:p>
        </w:tc>
      </w:tr>
      <w:tr w:rsidR="00FD1FA3" w:rsidTr="00FD1FA3">
        <w:trPr>
          <w:trHeight w:val="344"/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pStyle w:val="aff0"/>
              <w:numPr>
                <w:ilvl w:val="0"/>
                <w:numId w:val="40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FA3" w:rsidRDefault="00FD1FA3" w:rsidP="00FD1FA3">
            <w:pPr>
              <w:pStyle w:val="afd"/>
              <w:tabs>
                <w:tab w:val="left" w:pos="460"/>
              </w:tabs>
              <w:snapToGrid w:val="0"/>
              <w:spacing w:after="0"/>
              <w:ind w:right="-57" w:hanging="283"/>
              <w:jc w:val="left"/>
            </w:pPr>
            <w:r>
              <w:t xml:space="preserve">Программное обеспечение компьютера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Pr="00C648C9" w:rsidRDefault="00C648C9" w:rsidP="00C648C9">
            <w:pPr>
              <w:pStyle w:val="afd"/>
              <w:tabs>
                <w:tab w:val="left" w:pos="460"/>
              </w:tabs>
              <w:snapToGrid w:val="0"/>
              <w:spacing w:after="0"/>
              <w:ind w:left="0" w:right="-57" w:firstLine="178"/>
              <w:jc w:val="center"/>
              <w:rPr>
                <w:lang w:val="en-US"/>
              </w:rPr>
            </w:pPr>
            <w:r>
              <w:rPr>
                <w:lang w:val="en-US"/>
              </w:rPr>
              <w:t>15.10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pStyle w:val="afd"/>
              <w:tabs>
                <w:tab w:val="left" w:pos="460"/>
              </w:tabs>
              <w:snapToGrid w:val="0"/>
              <w:spacing w:after="0"/>
              <w:ind w:left="0" w:right="-57" w:firstLine="178"/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§ 8 стр. 82-90</w:t>
            </w:r>
          </w:p>
        </w:tc>
      </w:tr>
      <w:tr w:rsidR="00FD1FA3" w:rsidTr="00FD1FA3">
        <w:trPr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pStyle w:val="aff0"/>
              <w:numPr>
                <w:ilvl w:val="0"/>
                <w:numId w:val="40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FA3" w:rsidRDefault="00FD1FA3" w:rsidP="00FD1FA3">
            <w:pPr>
              <w:tabs>
                <w:tab w:val="left" w:pos="460"/>
              </w:tabs>
              <w:snapToGrid w:val="0"/>
              <w:spacing w:line="256" w:lineRule="auto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Файловая система компьютера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Pr="00C648C9" w:rsidRDefault="00C648C9" w:rsidP="00C648C9">
            <w:pPr>
              <w:tabs>
                <w:tab w:val="left" w:pos="460"/>
              </w:tabs>
              <w:snapToGrid w:val="0"/>
              <w:spacing w:line="256" w:lineRule="auto"/>
              <w:ind w:right="-57" w:firstLine="17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tabs>
                <w:tab w:val="left" w:pos="460"/>
              </w:tabs>
              <w:snapToGrid w:val="0"/>
              <w:spacing w:line="256" w:lineRule="auto"/>
              <w:ind w:right="-57" w:firstLine="178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§ 9 стр. 90-99</w:t>
            </w:r>
          </w:p>
        </w:tc>
      </w:tr>
      <w:tr w:rsidR="00FD1FA3" w:rsidTr="00FD1FA3">
        <w:trPr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pStyle w:val="aff0"/>
              <w:numPr>
                <w:ilvl w:val="0"/>
                <w:numId w:val="40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FA3" w:rsidRDefault="00FD1FA3" w:rsidP="00FD1FA3">
            <w:pPr>
              <w:snapToGrid w:val="0"/>
              <w:spacing w:line="256" w:lineRule="auto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 1 «Информационные процессы. Компьютер»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Pr="00C648C9" w:rsidRDefault="00C648C9" w:rsidP="00C648C9">
            <w:pPr>
              <w:snapToGrid w:val="0"/>
              <w:spacing w:line="256" w:lineRule="auto"/>
              <w:ind w:right="-57" w:firstLine="17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snapToGrid w:val="0"/>
              <w:spacing w:line="256" w:lineRule="auto"/>
              <w:ind w:right="-57" w:firstLine="178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§ 1-9 стр. 5-99</w:t>
            </w:r>
          </w:p>
        </w:tc>
      </w:tr>
      <w:tr w:rsidR="00FD1FA3" w:rsidTr="00E73467">
        <w:trPr>
          <w:jc w:val="right"/>
        </w:trPr>
        <w:tc>
          <w:tcPr>
            <w:tcW w:w="107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FA3" w:rsidRDefault="00FD1FA3" w:rsidP="00FD1FA3">
            <w:pPr>
              <w:pStyle w:val="aff0"/>
              <w:tabs>
                <w:tab w:val="left" w:pos="36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Глава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3. Представление информации в компьютере.  8 ч.</w:t>
            </w:r>
          </w:p>
        </w:tc>
      </w:tr>
      <w:tr w:rsidR="00FD1FA3" w:rsidTr="00FD1FA3">
        <w:trPr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pStyle w:val="aff0"/>
              <w:numPr>
                <w:ilvl w:val="0"/>
                <w:numId w:val="40"/>
              </w:numPr>
              <w:tabs>
                <w:tab w:val="num" w:pos="-108"/>
                <w:tab w:val="left" w:pos="360"/>
              </w:tabs>
              <w:spacing w:line="256" w:lineRule="auto"/>
              <w:ind w:left="0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FA3" w:rsidRDefault="00FD1FA3" w:rsidP="00FD1FA3">
            <w:pPr>
              <w:tabs>
                <w:tab w:val="num" w:pos="-108"/>
              </w:tabs>
              <w:snapToGrid w:val="0"/>
              <w:spacing w:line="256" w:lineRule="auto"/>
              <w:ind w:right="-1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Представление чисел в позиционных системах счисления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Pr="00C648C9" w:rsidRDefault="00C648C9" w:rsidP="00C648C9">
            <w:pPr>
              <w:tabs>
                <w:tab w:val="num" w:pos="-108"/>
              </w:tabs>
              <w:snapToGrid w:val="0"/>
              <w:spacing w:line="256" w:lineRule="auto"/>
              <w:ind w:right="-118"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tabs>
                <w:tab w:val="num" w:pos="-108"/>
              </w:tabs>
              <w:snapToGrid w:val="0"/>
              <w:spacing w:line="256" w:lineRule="auto"/>
              <w:ind w:right="-118" w:firstLine="34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§ 10 стр. 99-110</w:t>
            </w:r>
          </w:p>
        </w:tc>
      </w:tr>
      <w:tr w:rsidR="00FD1FA3" w:rsidTr="00FD1FA3">
        <w:trPr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pStyle w:val="aff0"/>
              <w:numPr>
                <w:ilvl w:val="0"/>
                <w:numId w:val="40"/>
              </w:numPr>
              <w:tabs>
                <w:tab w:val="num" w:pos="-108"/>
                <w:tab w:val="left" w:pos="360"/>
              </w:tabs>
              <w:spacing w:line="256" w:lineRule="auto"/>
              <w:ind w:left="0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FA3" w:rsidRDefault="00FD1FA3" w:rsidP="00FD1FA3">
            <w:pPr>
              <w:tabs>
                <w:tab w:val="num" w:pos="-108"/>
              </w:tabs>
              <w:snapToGrid w:val="0"/>
              <w:spacing w:line="256" w:lineRule="auto"/>
              <w:ind w:right="-1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Перевод чисел из одной позиционной системы счисления в другую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Pr="00C648C9" w:rsidRDefault="00C648C9" w:rsidP="00C648C9">
            <w:pPr>
              <w:tabs>
                <w:tab w:val="num" w:pos="-108"/>
              </w:tabs>
              <w:snapToGrid w:val="0"/>
              <w:spacing w:line="256" w:lineRule="auto"/>
              <w:ind w:right="-118"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tabs>
                <w:tab w:val="num" w:pos="-108"/>
              </w:tabs>
              <w:snapToGrid w:val="0"/>
              <w:spacing w:line="256" w:lineRule="auto"/>
              <w:ind w:right="-118" w:firstLine="34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§ 11 стр. 110-120</w:t>
            </w:r>
          </w:p>
        </w:tc>
      </w:tr>
      <w:tr w:rsidR="00FD1FA3" w:rsidTr="00FD1FA3">
        <w:trPr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pStyle w:val="aff0"/>
              <w:numPr>
                <w:ilvl w:val="0"/>
                <w:numId w:val="40"/>
              </w:numPr>
              <w:tabs>
                <w:tab w:val="num" w:pos="-108"/>
                <w:tab w:val="left" w:pos="360"/>
              </w:tabs>
              <w:spacing w:line="256" w:lineRule="auto"/>
              <w:ind w:left="0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FA3" w:rsidRDefault="00FD1FA3" w:rsidP="00FD1FA3">
            <w:pPr>
              <w:tabs>
                <w:tab w:val="num" w:pos="-108"/>
              </w:tabs>
              <w:snapToGrid w:val="0"/>
              <w:spacing w:line="256" w:lineRule="auto"/>
              <w:ind w:right="-1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Арифметические операции в позиционных системах счисления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Pr="00C648C9" w:rsidRDefault="00C648C9" w:rsidP="00C648C9">
            <w:pPr>
              <w:tabs>
                <w:tab w:val="num" w:pos="-108"/>
              </w:tabs>
              <w:snapToGrid w:val="0"/>
              <w:spacing w:line="256" w:lineRule="auto"/>
              <w:ind w:right="-118"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tabs>
                <w:tab w:val="num" w:pos="-108"/>
              </w:tabs>
              <w:snapToGrid w:val="0"/>
              <w:spacing w:line="256" w:lineRule="auto"/>
              <w:ind w:right="-118" w:firstLine="34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§ 12 стр. 120-129</w:t>
            </w:r>
          </w:p>
        </w:tc>
      </w:tr>
      <w:tr w:rsidR="00FD1FA3" w:rsidTr="00FD1FA3">
        <w:trPr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pStyle w:val="aff0"/>
              <w:numPr>
                <w:ilvl w:val="0"/>
                <w:numId w:val="40"/>
              </w:numPr>
              <w:tabs>
                <w:tab w:val="num" w:pos="-108"/>
                <w:tab w:val="left" w:pos="360"/>
              </w:tabs>
              <w:spacing w:line="256" w:lineRule="auto"/>
              <w:ind w:left="0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FA3" w:rsidRDefault="00FD1FA3" w:rsidP="00FD1FA3">
            <w:pPr>
              <w:tabs>
                <w:tab w:val="num" w:pos="-108"/>
              </w:tabs>
              <w:snapToGrid w:val="0"/>
              <w:spacing w:line="256" w:lineRule="auto"/>
              <w:ind w:right="-1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Представление чисел в компьютере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Pr="00C648C9" w:rsidRDefault="00C648C9" w:rsidP="00C648C9">
            <w:pPr>
              <w:tabs>
                <w:tab w:val="num" w:pos="-108"/>
              </w:tabs>
              <w:snapToGrid w:val="0"/>
              <w:spacing w:line="256" w:lineRule="auto"/>
              <w:ind w:right="-118"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tabs>
                <w:tab w:val="num" w:pos="-108"/>
              </w:tabs>
              <w:snapToGrid w:val="0"/>
              <w:spacing w:line="256" w:lineRule="auto"/>
              <w:ind w:right="-118" w:firstLine="34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§ 13 стр. 129-138</w:t>
            </w:r>
          </w:p>
        </w:tc>
      </w:tr>
      <w:tr w:rsidR="00FD1FA3" w:rsidTr="00FD1FA3">
        <w:trPr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pStyle w:val="aff0"/>
              <w:numPr>
                <w:ilvl w:val="0"/>
                <w:numId w:val="40"/>
              </w:numPr>
              <w:tabs>
                <w:tab w:val="num" w:pos="-108"/>
                <w:tab w:val="left" w:pos="360"/>
              </w:tabs>
              <w:spacing w:line="256" w:lineRule="auto"/>
              <w:ind w:left="0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FA3" w:rsidRDefault="00FD1FA3" w:rsidP="00FD1FA3">
            <w:pPr>
              <w:tabs>
                <w:tab w:val="num" w:pos="-108"/>
              </w:tabs>
              <w:snapToGrid w:val="0"/>
              <w:spacing w:line="256" w:lineRule="auto"/>
              <w:ind w:right="-1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Кодирование текстовой информации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Pr="00C648C9" w:rsidRDefault="00C648C9" w:rsidP="00C648C9">
            <w:pPr>
              <w:tabs>
                <w:tab w:val="num" w:pos="-108"/>
              </w:tabs>
              <w:snapToGrid w:val="0"/>
              <w:spacing w:line="256" w:lineRule="auto"/>
              <w:ind w:right="-118"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tabs>
                <w:tab w:val="num" w:pos="-108"/>
              </w:tabs>
              <w:snapToGrid w:val="0"/>
              <w:spacing w:line="256" w:lineRule="auto"/>
              <w:ind w:right="-118" w:firstLine="34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§ 14 стр. 138-145</w:t>
            </w:r>
          </w:p>
        </w:tc>
      </w:tr>
      <w:tr w:rsidR="00FD1FA3" w:rsidTr="002D2C93">
        <w:trPr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pStyle w:val="aff0"/>
              <w:numPr>
                <w:ilvl w:val="0"/>
                <w:numId w:val="40"/>
              </w:numPr>
              <w:tabs>
                <w:tab w:val="num" w:pos="-108"/>
                <w:tab w:val="left" w:pos="360"/>
              </w:tabs>
              <w:spacing w:line="256" w:lineRule="auto"/>
              <w:ind w:left="0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2D2C93" w:rsidP="00FD1FA3">
            <w:pPr>
              <w:tabs>
                <w:tab w:val="num" w:pos="-108"/>
              </w:tabs>
              <w:snapToGrid w:val="0"/>
              <w:spacing w:line="256" w:lineRule="auto"/>
              <w:ind w:right="-1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Pr="00C648C9" w:rsidRDefault="00C648C9" w:rsidP="00C648C9">
            <w:pPr>
              <w:tabs>
                <w:tab w:val="num" w:pos="-108"/>
              </w:tabs>
              <w:snapToGrid w:val="0"/>
              <w:spacing w:line="256" w:lineRule="auto"/>
              <w:ind w:right="-118"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FD1FA3" w:rsidP="00FD1FA3">
            <w:pPr>
              <w:tabs>
                <w:tab w:val="num" w:pos="-108"/>
              </w:tabs>
              <w:snapToGrid w:val="0"/>
              <w:spacing w:line="256" w:lineRule="auto"/>
              <w:ind w:right="-118" w:firstLine="34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A3" w:rsidRDefault="002D2C93" w:rsidP="00FD1FA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Тест</w:t>
            </w:r>
          </w:p>
        </w:tc>
      </w:tr>
      <w:tr w:rsidR="002D2C93" w:rsidTr="00FD1FA3">
        <w:trPr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f0"/>
              <w:numPr>
                <w:ilvl w:val="0"/>
                <w:numId w:val="40"/>
              </w:numPr>
              <w:tabs>
                <w:tab w:val="num" w:pos="-108"/>
                <w:tab w:val="left" w:pos="360"/>
              </w:tabs>
              <w:spacing w:line="256" w:lineRule="auto"/>
              <w:ind w:left="0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C93" w:rsidRDefault="002D2C93" w:rsidP="002D2C93">
            <w:pPr>
              <w:tabs>
                <w:tab w:val="num" w:pos="-108"/>
              </w:tabs>
              <w:snapToGrid w:val="0"/>
              <w:spacing w:line="256" w:lineRule="auto"/>
              <w:ind w:right="-1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Кодирование графической и звуковой информации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Pr="00C648C9" w:rsidRDefault="002D2C93" w:rsidP="002D2C93">
            <w:pPr>
              <w:tabs>
                <w:tab w:val="num" w:pos="-108"/>
              </w:tabs>
              <w:snapToGrid w:val="0"/>
              <w:spacing w:line="256" w:lineRule="auto"/>
              <w:ind w:right="-118"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tabs>
                <w:tab w:val="num" w:pos="-108"/>
              </w:tabs>
              <w:snapToGrid w:val="0"/>
              <w:spacing w:line="256" w:lineRule="auto"/>
              <w:ind w:right="-118" w:firstLine="34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§ 15-16 стр. 145-166</w:t>
            </w:r>
          </w:p>
        </w:tc>
      </w:tr>
      <w:tr w:rsidR="002D2C93" w:rsidTr="00FD1FA3">
        <w:trPr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f0"/>
              <w:numPr>
                <w:ilvl w:val="0"/>
                <w:numId w:val="40"/>
              </w:numPr>
              <w:tabs>
                <w:tab w:val="num" w:pos="-108"/>
                <w:tab w:val="left" w:pos="360"/>
              </w:tabs>
              <w:spacing w:line="256" w:lineRule="auto"/>
              <w:ind w:left="0"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C93" w:rsidRDefault="002D2C93" w:rsidP="002D2C93">
            <w:pPr>
              <w:pStyle w:val="afd"/>
              <w:tabs>
                <w:tab w:val="num" w:pos="-108"/>
              </w:tabs>
              <w:snapToGrid w:val="0"/>
              <w:spacing w:after="0"/>
              <w:ind w:left="0" w:right="-118" w:firstLine="0"/>
              <w:jc w:val="left"/>
            </w:pPr>
            <w:r>
              <w:t>Повторный инструктаж по охране труда.  Представление информации в компьютере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Pr="00C648C9" w:rsidRDefault="002D2C93" w:rsidP="002D2C93">
            <w:pPr>
              <w:pStyle w:val="afd"/>
              <w:tabs>
                <w:tab w:val="num" w:pos="-108"/>
              </w:tabs>
              <w:snapToGrid w:val="0"/>
              <w:spacing w:after="0"/>
              <w:ind w:left="0" w:right="-118" w:firstLine="34"/>
              <w:jc w:val="center"/>
              <w:rPr>
                <w:lang w:val="en-US"/>
              </w:rPr>
            </w:pPr>
            <w:r>
              <w:rPr>
                <w:lang w:val="en-US"/>
              </w:rPr>
              <w:t>14.01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d"/>
              <w:tabs>
                <w:tab w:val="num" w:pos="-108"/>
              </w:tabs>
              <w:snapToGrid w:val="0"/>
              <w:spacing w:after="0"/>
              <w:ind w:left="0" w:right="-118" w:firstLine="34"/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§ 13-16 стр. 129-166</w:t>
            </w:r>
          </w:p>
        </w:tc>
      </w:tr>
      <w:tr w:rsidR="002D2C93" w:rsidTr="00B828E6">
        <w:trPr>
          <w:jc w:val="right"/>
        </w:trPr>
        <w:tc>
          <w:tcPr>
            <w:tcW w:w="107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C93" w:rsidRDefault="002D2C93" w:rsidP="002D2C93">
            <w:pPr>
              <w:pStyle w:val="aff0"/>
              <w:tabs>
                <w:tab w:val="num" w:pos="-108"/>
                <w:tab w:val="left" w:pos="360"/>
              </w:tabs>
              <w:spacing w:line="256" w:lineRule="auto"/>
              <w:ind w:right="-118"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4. Элементы теории множеств и алгебры логики. 9 ч.</w:t>
            </w:r>
          </w:p>
        </w:tc>
      </w:tr>
      <w:tr w:rsidR="002D2C93" w:rsidTr="00FD1FA3">
        <w:trPr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f0"/>
              <w:numPr>
                <w:ilvl w:val="0"/>
                <w:numId w:val="40"/>
              </w:numPr>
              <w:tabs>
                <w:tab w:val="num" w:pos="-108"/>
                <w:tab w:val="left" w:pos="360"/>
              </w:tabs>
              <w:spacing w:line="256" w:lineRule="auto"/>
              <w:ind w:left="0" w:firstLine="34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C93" w:rsidRDefault="002D2C93" w:rsidP="002D2C93">
            <w:pPr>
              <w:pStyle w:val="afd"/>
              <w:tabs>
                <w:tab w:val="num" w:pos="-108"/>
              </w:tabs>
              <w:snapToGrid w:val="0"/>
              <w:spacing w:after="0"/>
              <w:ind w:left="0" w:right="-118" w:firstLine="34"/>
              <w:jc w:val="left"/>
            </w:pPr>
            <w:r>
              <w:rPr>
                <w:sz w:val="22"/>
                <w:szCs w:val="22"/>
                <w:shd w:val="clear" w:color="auto" w:fill="FFFFFF"/>
              </w:rPr>
              <w:t xml:space="preserve">Некоторые сведения из теории множеств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Pr="00C648C9" w:rsidRDefault="002D2C93" w:rsidP="002D2C93">
            <w:pPr>
              <w:pStyle w:val="afd"/>
              <w:tabs>
                <w:tab w:val="num" w:pos="-108"/>
              </w:tabs>
              <w:snapToGrid w:val="0"/>
              <w:spacing w:after="0"/>
              <w:ind w:left="0" w:right="-118" w:firstLine="34"/>
              <w:jc w:val="center"/>
              <w:rPr>
                <w:sz w:val="22"/>
                <w:szCs w:val="22"/>
                <w:shd w:val="clear" w:color="auto" w:fill="FFFFFF"/>
                <w:lang w:val="en-US"/>
              </w:rPr>
            </w:pPr>
            <w:r>
              <w:rPr>
                <w:sz w:val="22"/>
                <w:szCs w:val="22"/>
                <w:shd w:val="clear" w:color="auto" w:fill="FFFFFF"/>
                <w:lang w:val="en-US"/>
              </w:rPr>
              <w:t>21.01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d"/>
              <w:tabs>
                <w:tab w:val="num" w:pos="-108"/>
              </w:tabs>
              <w:snapToGrid w:val="0"/>
              <w:spacing w:after="0"/>
              <w:ind w:left="0" w:right="-118" w:firstLine="34"/>
              <w:jc w:val="left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§ 17 стр. 166-174</w:t>
            </w:r>
          </w:p>
        </w:tc>
      </w:tr>
      <w:tr w:rsidR="002D2C93" w:rsidTr="00FD1FA3">
        <w:trPr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f0"/>
              <w:numPr>
                <w:ilvl w:val="0"/>
                <w:numId w:val="40"/>
              </w:numPr>
              <w:tabs>
                <w:tab w:val="num" w:pos="-108"/>
                <w:tab w:val="left" w:pos="360"/>
              </w:tabs>
              <w:spacing w:line="256" w:lineRule="auto"/>
              <w:ind w:left="0"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C93" w:rsidRDefault="002D2C93" w:rsidP="002D2C93">
            <w:pPr>
              <w:pStyle w:val="afd"/>
              <w:tabs>
                <w:tab w:val="num" w:pos="-108"/>
              </w:tabs>
              <w:snapToGrid w:val="0"/>
              <w:spacing w:after="0"/>
              <w:ind w:left="0" w:right="-118" w:firstLine="34"/>
              <w:jc w:val="left"/>
            </w:pPr>
            <w:r>
              <w:t xml:space="preserve">Алгебра логики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Pr="00C648C9" w:rsidRDefault="002D2C93" w:rsidP="002D2C93">
            <w:pPr>
              <w:pStyle w:val="afd"/>
              <w:tabs>
                <w:tab w:val="num" w:pos="-108"/>
              </w:tabs>
              <w:snapToGrid w:val="0"/>
              <w:spacing w:after="0"/>
              <w:ind w:left="0" w:right="-118" w:firstLine="34"/>
              <w:jc w:val="center"/>
              <w:rPr>
                <w:lang w:val="en-US"/>
              </w:rPr>
            </w:pPr>
            <w:r>
              <w:rPr>
                <w:lang w:val="en-US"/>
              </w:rPr>
              <w:t>28.01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d"/>
              <w:tabs>
                <w:tab w:val="num" w:pos="-108"/>
              </w:tabs>
              <w:snapToGrid w:val="0"/>
              <w:spacing w:after="0"/>
              <w:ind w:left="0" w:right="-118" w:firstLine="34"/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§ 18 стр. 174-189</w:t>
            </w:r>
          </w:p>
        </w:tc>
      </w:tr>
      <w:tr w:rsidR="002D2C93" w:rsidTr="00FD1FA3">
        <w:trPr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f0"/>
              <w:numPr>
                <w:ilvl w:val="0"/>
                <w:numId w:val="40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118" w:firstLine="36"/>
              <w:jc w:val="left"/>
            </w:pPr>
            <w:r>
              <w:t xml:space="preserve">Таблицы истинности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Pr="00C648C9" w:rsidRDefault="002D2C93" w:rsidP="002D2C93">
            <w:pPr>
              <w:pStyle w:val="afd"/>
              <w:snapToGrid w:val="0"/>
              <w:spacing w:after="0"/>
              <w:ind w:left="0" w:right="-118" w:firstLine="36"/>
              <w:jc w:val="center"/>
              <w:rPr>
                <w:lang w:val="en-US"/>
              </w:rPr>
            </w:pPr>
            <w:r>
              <w:rPr>
                <w:lang w:val="en-US"/>
              </w:rPr>
              <w:t>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118" w:firstLine="36"/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§ 19 стр. 189-197</w:t>
            </w:r>
          </w:p>
        </w:tc>
      </w:tr>
      <w:tr w:rsidR="002D2C93" w:rsidTr="00FD1FA3">
        <w:trPr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f0"/>
              <w:numPr>
                <w:ilvl w:val="0"/>
                <w:numId w:val="40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118" w:firstLine="36"/>
              <w:jc w:val="left"/>
            </w:pPr>
            <w:r>
              <w:t xml:space="preserve">Преобразование логических выражений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Pr="00C648C9" w:rsidRDefault="002D2C93" w:rsidP="002D2C93">
            <w:pPr>
              <w:pStyle w:val="afd"/>
              <w:snapToGrid w:val="0"/>
              <w:spacing w:after="0"/>
              <w:ind w:left="0" w:right="-118" w:firstLine="36"/>
              <w:jc w:val="center"/>
              <w:rPr>
                <w:lang w:val="en-US"/>
              </w:rPr>
            </w:pPr>
            <w:r>
              <w:rPr>
                <w:lang w:val="en-US"/>
              </w:rPr>
              <w:t>11.02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118" w:firstLine="36"/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§ 20 стр. 197-209</w:t>
            </w:r>
          </w:p>
        </w:tc>
      </w:tr>
      <w:tr w:rsidR="002D2C93" w:rsidTr="00FD1FA3">
        <w:trPr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f0"/>
              <w:numPr>
                <w:ilvl w:val="0"/>
                <w:numId w:val="40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118" w:firstLine="36"/>
              <w:jc w:val="left"/>
            </w:pPr>
            <w:r>
              <w:t xml:space="preserve">Преобразование логических выражений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Pr="00C648C9" w:rsidRDefault="002D2C93" w:rsidP="002D2C93">
            <w:pPr>
              <w:pStyle w:val="afd"/>
              <w:snapToGrid w:val="0"/>
              <w:spacing w:after="0"/>
              <w:ind w:left="0" w:right="-118" w:firstLine="36"/>
              <w:jc w:val="center"/>
              <w:rPr>
                <w:lang w:val="en-US"/>
              </w:rPr>
            </w:pPr>
            <w:r>
              <w:rPr>
                <w:lang w:val="en-US"/>
              </w:rPr>
              <w:t>18.02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118" w:firstLine="36"/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§ 20 стр. 197-209</w:t>
            </w:r>
          </w:p>
        </w:tc>
      </w:tr>
      <w:tr w:rsidR="002D2C93" w:rsidTr="00FD1FA3">
        <w:trPr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f0"/>
              <w:numPr>
                <w:ilvl w:val="0"/>
                <w:numId w:val="40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118" w:firstLine="36"/>
              <w:jc w:val="left"/>
            </w:pPr>
            <w:r>
              <w:t xml:space="preserve">Элементы </w:t>
            </w:r>
            <w:proofErr w:type="spellStart"/>
            <w:r>
              <w:t>схемотехники</w:t>
            </w:r>
            <w:proofErr w:type="spellEnd"/>
            <w:r>
              <w:t xml:space="preserve">. Логические схемы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Pr="00C648C9" w:rsidRDefault="002D2C93" w:rsidP="002D2C93">
            <w:pPr>
              <w:pStyle w:val="afd"/>
              <w:snapToGrid w:val="0"/>
              <w:spacing w:after="0"/>
              <w:ind w:left="0" w:right="-118" w:firstLine="36"/>
              <w:jc w:val="center"/>
              <w:rPr>
                <w:lang w:val="en-US"/>
              </w:rPr>
            </w:pPr>
            <w:r>
              <w:rPr>
                <w:lang w:val="en-US"/>
              </w:rPr>
              <w:t>25.02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118" w:firstLine="36"/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§ 21 стр. 209-219</w:t>
            </w:r>
          </w:p>
        </w:tc>
      </w:tr>
      <w:tr w:rsidR="002D2C93" w:rsidTr="00FD1FA3">
        <w:trPr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f0"/>
              <w:numPr>
                <w:ilvl w:val="0"/>
                <w:numId w:val="40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118" w:firstLine="36"/>
              <w:jc w:val="left"/>
            </w:pPr>
            <w:r>
              <w:t>Логические задачи и способы их решения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Pr="00C648C9" w:rsidRDefault="002D2C93" w:rsidP="002D2C93">
            <w:pPr>
              <w:pStyle w:val="afd"/>
              <w:snapToGrid w:val="0"/>
              <w:spacing w:after="0"/>
              <w:ind w:left="0" w:right="-118" w:firstLine="36"/>
              <w:jc w:val="center"/>
              <w:rPr>
                <w:lang w:val="en-US"/>
              </w:rPr>
            </w:pPr>
            <w:r>
              <w:rPr>
                <w:lang w:val="en-US"/>
              </w:rPr>
              <w:t>4.03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118" w:firstLine="36"/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§ 22 стр. 219-232</w:t>
            </w:r>
          </w:p>
        </w:tc>
      </w:tr>
      <w:tr w:rsidR="002D2C93" w:rsidTr="00FD1FA3">
        <w:trPr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f0"/>
              <w:numPr>
                <w:ilvl w:val="0"/>
                <w:numId w:val="40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118" w:firstLine="36"/>
              <w:jc w:val="left"/>
            </w:pPr>
            <w:r>
              <w:t>Логические задачи и способы их решения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Pr="00C648C9" w:rsidRDefault="002D2C93" w:rsidP="002D2C93">
            <w:pPr>
              <w:pStyle w:val="afd"/>
              <w:snapToGrid w:val="0"/>
              <w:spacing w:after="0"/>
              <w:ind w:left="0" w:right="-118" w:firstLine="36"/>
              <w:jc w:val="center"/>
              <w:rPr>
                <w:lang w:val="en-US"/>
              </w:rPr>
            </w:pPr>
            <w:r>
              <w:rPr>
                <w:lang w:val="en-US"/>
              </w:rPr>
              <w:t>11.03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118" w:firstLine="36"/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§ 22 стр. 219-232</w:t>
            </w:r>
          </w:p>
        </w:tc>
      </w:tr>
      <w:tr w:rsidR="002D2C93" w:rsidTr="00FD1FA3">
        <w:trPr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f0"/>
              <w:numPr>
                <w:ilvl w:val="0"/>
                <w:numId w:val="40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C93" w:rsidRDefault="002D2C93" w:rsidP="002D2C93">
            <w:pPr>
              <w:snapToGrid w:val="0"/>
              <w:spacing w:line="256" w:lineRule="auto"/>
              <w:ind w:right="-118" w:firstLine="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№3 «Элементы теории множеств и алгебры логики»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Pr="00C648C9" w:rsidRDefault="002D2C93" w:rsidP="002D2C93">
            <w:pPr>
              <w:snapToGrid w:val="0"/>
              <w:spacing w:line="256" w:lineRule="auto"/>
              <w:ind w:right="-118" w:firstLine="3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snapToGrid w:val="0"/>
              <w:spacing w:line="256" w:lineRule="auto"/>
              <w:ind w:right="-118" w:firstLine="36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§ 17-22 стр. 166-232</w:t>
            </w:r>
          </w:p>
        </w:tc>
      </w:tr>
      <w:tr w:rsidR="002D2C93" w:rsidTr="00D337C4">
        <w:trPr>
          <w:jc w:val="right"/>
        </w:trPr>
        <w:tc>
          <w:tcPr>
            <w:tcW w:w="107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C93" w:rsidRDefault="002D2C93" w:rsidP="002D2C93">
            <w:pPr>
              <w:pStyle w:val="aff0"/>
              <w:tabs>
                <w:tab w:val="left" w:pos="360"/>
              </w:tabs>
              <w:spacing w:line="256" w:lineRule="auto"/>
              <w:ind w:right="-11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Глава 5. Современные технологии создания и обработки информационных объектов. 7 ч.</w:t>
            </w:r>
          </w:p>
        </w:tc>
      </w:tr>
      <w:tr w:rsidR="002D2C93" w:rsidTr="00FD1FA3">
        <w:trPr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f0"/>
              <w:numPr>
                <w:ilvl w:val="0"/>
                <w:numId w:val="40"/>
              </w:numPr>
              <w:tabs>
                <w:tab w:val="num" w:pos="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C93" w:rsidRDefault="002D2C93" w:rsidP="002D2C93">
            <w:pPr>
              <w:snapToGrid w:val="0"/>
              <w:spacing w:line="256" w:lineRule="auto"/>
              <w:ind w:right="-118" w:firstLine="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Текстовые документы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Pr="00C648C9" w:rsidRDefault="002D2C93" w:rsidP="002D2C93">
            <w:pPr>
              <w:snapToGrid w:val="0"/>
              <w:spacing w:line="256" w:lineRule="auto"/>
              <w:ind w:right="-118" w:firstLine="3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snapToGrid w:val="0"/>
              <w:spacing w:line="256" w:lineRule="auto"/>
              <w:ind w:right="-118" w:firstLine="36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§ 23 стр. 233-253</w:t>
            </w:r>
          </w:p>
        </w:tc>
      </w:tr>
      <w:tr w:rsidR="002D2C93" w:rsidTr="00FD1FA3">
        <w:trPr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f0"/>
              <w:numPr>
                <w:ilvl w:val="0"/>
                <w:numId w:val="40"/>
              </w:numPr>
              <w:tabs>
                <w:tab w:val="num" w:pos="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C93" w:rsidRDefault="002D2C93" w:rsidP="002D2C93">
            <w:pPr>
              <w:snapToGrid w:val="0"/>
              <w:spacing w:line="256" w:lineRule="auto"/>
              <w:ind w:right="-118" w:firstLine="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Текстовые документы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Pr="00C648C9" w:rsidRDefault="002D2C93" w:rsidP="002D2C93">
            <w:pPr>
              <w:snapToGrid w:val="0"/>
              <w:spacing w:line="256" w:lineRule="auto"/>
              <w:ind w:right="-118" w:firstLine="3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snapToGrid w:val="0"/>
              <w:spacing w:line="256" w:lineRule="auto"/>
              <w:ind w:right="-118" w:firstLine="36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§ 23 стр. 233-253</w:t>
            </w:r>
          </w:p>
        </w:tc>
      </w:tr>
      <w:tr w:rsidR="002D2C93" w:rsidTr="00FD1FA3">
        <w:trPr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f0"/>
              <w:numPr>
                <w:ilvl w:val="0"/>
                <w:numId w:val="40"/>
              </w:numPr>
              <w:tabs>
                <w:tab w:val="num" w:pos="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C93" w:rsidRDefault="002D2C93" w:rsidP="002D2C93">
            <w:pPr>
              <w:snapToGrid w:val="0"/>
              <w:spacing w:line="256" w:lineRule="auto"/>
              <w:ind w:right="-118" w:firstLine="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компьютерной графики (векторная)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Pr="00C648C9" w:rsidRDefault="002D2C93" w:rsidP="002D2C93">
            <w:pPr>
              <w:snapToGrid w:val="0"/>
              <w:spacing w:line="256" w:lineRule="auto"/>
              <w:ind w:right="-118" w:firstLine="3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snapToGrid w:val="0"/>
              <w:spacing w:line="256" w:lineRule="auto"/>
              <w:ind w:right="-118" w:firstLine="36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§ 24 стр. 253-276</w:t>
            </w:r>
          </w:p>
        </w:tc>
      </w:tr>
      <w:tr w:rsidR="002D2C93" w:rsidTr="00FD1FA3">
        <w:trPr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f0"/>
              <w:numPr>
                <w:ilvl w:val="0"/>
                <w:numId w:val="40"/>
              </w:numPr>
              <w:tabs>
                <w:tab w:val="num" w:pos="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C93" w:rsidRDefault="002D2C93" w:rsidP="002D2C93">
            <w:pPr>
              <w:snapToGrid w:val="0"/>
              <w:spacing w:line="256" w:lineRule="auto"/>
              <w:ind w:right="-118" w:firstLine="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компьютерной графики (растровая)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Pr="00C648C9" w:rsidRDefault="002D2C93" w:rsidP="002D2C93">
            <w:pPr>
              <w:snapToGrid w:val="0"/>
              <w:spacing w:line="256" w:lineRule="auto"/>
              <w:ind w:right="-118" w:firstLine="3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snapToGrid w:val="0"/>
              <w:spacing w:line="256" w:lineRule="auto"/>
              <w:ind w:right="-118" w:firstLine="36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§ 24 стр. 253-276</w:t>
            </w:r>
          </w:p>
        </w:tc>
      </w:tr>
      <w:tr w:rsidR="002D2C93" w:rsidTr="00FD1FA3">
        <w:trPr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f0"/>
              <w:numPr>
                <w:ilvl w:val="0"/>
                <w:numId w:val="40"/>
              </w:numPr>
              <w:tabs>
                <w:tab w:val="num" w:pos="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C93" w:rsidRDefault="002D2C93" w:rsidP="002D2C93">
            <w:pPr>
              <w:snapToGrid w:val="0"/>
              <w:spacing w:line="256" w:lineRule="auto"/>
              <w:ind w:right="-118" w:firstLine="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Компьютерные презентации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Pr="00C648C9" w:rsidRDefault="002D2C93" w:rsidP="002D2C93">
            <w:pPr>
              <w:snapToGrid w:val="0"/>
              <w:spacing w:line="256" w:lineRule="auto"/>
              <w:ind w:right="-118" w:firstLine="3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snapToGrid w:val="0"/>
              <w:spacing w:line="256" w:lineRule="auto"/>
              <w:ind w:right="-118" w:firstLine="36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§ 25 стр. 276-286</w:t>
            </w:r>
          </w:p>
        </w:tc>
      </w:tr>
      <w:tr w:rsidR="002D2C93" w:rsidTr="00FD1FA3">
        <w:trPr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f0"/>
              <w:numPr>
                <w:ilvl w:val="0"/>
                <w:numId w:val="40"/>
              </w:numPr>
              <w:tabs>
                <w:tab w:val="num" w:pos="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C93" w:rsidRDefault="002D2C93" w:rsidP="002D2C93">
            <w:pPr>
              <w:snapToGrid w:val="0"/>
              <w:spacing w:line="256" w:lineRule="auto"/>
              <w:ind w:right="-118" w:firstLine="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Компьютерные презентации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Pr="00C648C9" w:rsidRDefault="002D2C93" w:rsidP="002D2C93">
            <w:pPr>
              <w:snapToGrid w:val="0"/>
              <w:spacing w:line="256" w:lineRule="auto"/>
              <w:ind w:right="-118" w:firstLine="3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snapToGrid w:val="0"/>
              <w:spacing w:line="256" w:lineRule="auto"/>
              <w:ind w:right="-118" w:firstLine="36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§ 25 стр. 276-286</w:t>
            </w:r>
          </w:p>
        </w:tc>
      </w:tr>
      <w:tr w:rsidR="002D2C93" w:rsidTr="00FD1FA3">
        <w:trPr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f0"/>
              <w:numPr>
                <w:ilvl w:val="0"/>
                <w:numId w:val="40"/>
              </w:numPr>
              <w:tabs>
                <w:tab w:val="num" w:pos="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118" w:firstLine="36"/>
              <w:jc w:val="left"/>
            </w:pPr>
            <w:r>
              <w:t>Итоговое 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Pr="00C648C9" w:rsidRDefault="002D2C93" w:rsidP="002D2C93">
            <w:pPr>
              <w:pStyle w:val="afd"/>
              <w:snapToGrid w:val="0"/>
              <w:spacing w:after="0"/>
              <w:ind w:left="0" w:right="-118" w:firstLine="36"/>
              <w:jc w:val="center"/>
              <w:rPr>
                <w:lang w:val="en-US"/>
              </w:rPr>
            </w:pPr>
            <w:r>
              <w:rPr>
                <w:lang w:val="en-US"/>
              </w:rPr>
              <w:t>13.05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118" w:firstLine="36"/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57" w:firstLine="0"/>
              <w:jc w:val="left"/>
            </w:pPr>
            <w:r>
              <w:t>§ 23-25 стр. 233-286</w:t>
            </w:r>
          </w:p>
        </w:tc>
      </w:tr>
      <w:tr w:rsidR="002D2C93" w:rsidTr="00FD1FA3">
        <w:trPr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f0"/>
              <w:numPr>
                <w:ilvl w:val="0"/>
                <w:numId w:val="40"/>
              </w:numPr>
              <w:tabs>
                <w:tab w:val="left" w:pos="176"/>
              </w:tabs>
              <w:spacing w:line="25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118" w:firstLine="36"/>
              <w:jc w:val="left"/>
              <w:rPr>
                <w:b/>
                <w:bCs/>
              </w:rPr>
            </w:pPr>
            <w:r>
              <w:t>Итоговое повторение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Pr="00C648C9" w:rsidRDefault="002D2C93" w:rsidP="002D2C93">
            <w:pPr>
              <w:pStyle w:val="afd"/>
              <w:snapToGrid w:val="0"/>
              <w:spacing w:after="0"/>
              <w:ind w:left="0" w:right="-118" w:firstLine="36"/>
              <w:jc w:val="center"/>
              <w:rPr>
                <w:lang w:val="en-US"/>
              </w:rPr>
            </w:pPr>
            <w:r>
              <w:rPr>
                <w:lang w:val="en-US"/>
              </w:rPr>
              <w:t>20.05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118" w:firstLine="36"/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93" w:rsidRDefault="002D2C93" w:rsidP="002D2C93">
            <w:pPr>
              <w:pStyle w:val="afd"/>
              <w:snapToGrid w:val="0"/>
              <w:spacing w:after="0"/>
              <w:ind w:left="0" w:right="-57" w:firstLine="0"/>
              <w:jc w:val="left"/>
            </w:pPr>
          </w:p>
        </w:tc>
      </w:tr>
    </w:tbl>
    <w:p w:rsidR="000648E2" w:rsidRDefault="000648E2" w:rsidP="000648E2">
      <w:pPr>
        <w:spacing w:after="120"/>
        <w:ind w:right="142"/>
        <w:jc w:val="center"/>
        <w:rPr>
          <w:rStyle w:val="dash0410005f0431005f0437005f0430005f0446005f0020005f0441005f043f005f0438005f0441005f043a005f0430005f005fchar1char1"/>
          <w:b/>
          <w:bCs/>
          <w:color w:val="000000"/>
          <w:sz w:val="26"/>
          <w:szCs w:val="26"/>
        </w:rPr>
      </w:pPr>
      <w:r>
        <w:rPr>
          <w:rStyle w:val="dash0410005f0431005f0437005f0430005f0446005f0020005f0441005f043f005f0438005f0441005f043a005f0430005f005fchar1char1"/>
          <w:b/>
          <w:bCs/>
          <w:color w:val="000000"/>
          <w:sz w:val="26"/>
          <w:szCs w:val="26"/>
        </w:rPr>
        <w:br w:type="page"/>
      </w:r>
      <w:r w:rsidR="00585130">
        <w:rPr>
          <w:rStyle w:val="dash0410005f0431005f0437005f0430005f0446005f0020005f0441005f043f005f0438005f0441005f043a005f0430005f005fchar1char1"/>
          <w:b/>
          <w:bCs/>
          <w:color w:val="000000"/>
          <w:sz w:val="26"/>
          <w:szCs w:val="26"/>
        </w:rPr>
        <w:lastRenderedPageBreak/>
        <w:t>Календарно-т</w:t>
      </w:r>
      <w:r>
        <w:rPr>
          <w:rStyle w:val="dash0410005f0431005f0437005f0430005f0446005f0020005f0441005f043f005f0438005f0441005f043a005f0430005f005fchar1char1"/>
          <w:b/>
          <w:bCs/>
          <w:color w:val="000000"/>
          <w:sz w:val="26"/>
          <w:szCs w:val="26"/>
        </w:rPr>
        <w:t>ематическое планирование. 11 класс</w:t>
      </w:r>
    </w:p>
    <w:tbl>
      <w:tblPr>
        <w:tblW w:w="1083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6411"/>
        <w:gridCol w:w="992"/>
        <w:gridCol w:w="992"/>
        <w:gridCol w:w="1765"/>
      </w:tblGrid>
      <w:tr w:rsidR="00585130" w:rsidTr="00477BA3">
        <w:trPr>
          <w:cantSplit/>
          <w:trHeight w:val="405"/>
          <w:jc w:val="right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5130" w:rsidRPr="00585130" w:rsidRDefault="00585130" w:rsidP="00585130">
            <w:pPr>
              <w:pStyle w:val="aff0"/>
              <w:spacing w:line="256" w:lineRule="auto"/>
              <w:jc w:val="center"/>
              <w:rPr>
                <w:b/>
              </w:rPr>
            </w:pPr>
            <w:r w:rsidRPr="00585130"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6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5130" w:rsidRPr="00585130" w:rsidRDefault="00585130" w:rsidP="00585130">
            <w:pPr>
              <w:pStyle w:val="aff0"/>
              <w:spacing w:line="256" w:lineRule="auto"/>
              <w:ind w:firstLine="540"/>
              <w:jc w:val="center"/>
              <w:rPr>
                <w:rFonts w:ascii="Times New Roman" w:hAnsi="Times New Roman" w:cs="Times New Roman"/>
                <w:b/>
              </w:rPr>
            </w:pPr>
            <w:r w:rsidRPr="00585130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30" w:rsidRPr="00585130" w:rsidRDefault="00585130" w:rsidP="00585130">
            <w:pPr>
              <w:pStyle w:val="aff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5130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130" w:rsidRPr="00585130" w:rsidRDefault="00585130" w:rsidP="00585130">
            <w:pPr>
              <w:pStyle w:val="aff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5130"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</w:tr>
      <w:tr w:rsidR="00585130" w:rsidTr="00477BA3">
        <w:trPr>
          <w:cantSplit/>
          <w:trHeight w:val="405"/>
          <w:jc w:val="right"/>
        </w:trPr>
        <w:tc>
          <w:tcPr>
            <w:tcW w:w="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30" w:rsidRDefault="00585130" w:rsidP="00585130">
            <w:pPr>
              <w:pStyle w:val="af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30" w:rsidRDefault="00585130" w:rsidP="00585130">
            <w:pPr>
              <w:pStyle w:val="aff0"/>
              <w:spacing w:line="256" w:lineRule="auto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30" w:rsidRPr="00585130" w:rsidRDefault="00585130" w:rsidP="00585130">
            <w:pPr>
              <w:pStyle w:val="aff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5130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30" w:rsidRPr="00585130" w:rsidRDefault="00585130" w:rsidP="00585130">
            <w:pPr>
              <w:pStyle w:val="aff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5130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30" w:rsidRDefault="00585130" w:rsidP="00585130">
            <w:pPr>
              <w:pStyle w:val="aff0"/>
              <w:spacing w:line="256" w:lineRule="auto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5130" w:rsidTr="002A5970">
        <w:trPr>
          <w:jc w:val="right"/>
        </w:trPr>
        <w:tc>
          <w:tcPr>
            <w:tcW w:w="108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130" w:rsidRDefault="00585130">
            <w:pPr>
              <w:pStyle w:val="af6"/>
              <w:spacing w:before="0" w:after="0" w:line="256" w:lineRule="auto"/>
              <w:ind w:firstLine="5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Глава 1. </w:t>
            </w:r>
            <w:r>
              <w:rPr>
                <w:b/>
                <w:bCs/>
                <w:lang w:eastAsia="ru-RU"/>
              </w:rPr>
              <w:t>Обработка информации в электронных таблицах. 6 ч.</w:t>
            </w:r>
          </w:p>
        </w:tc>
      </w:tr>
      <w:tr w:rsidR="00585130" w:rsidTr="00477BA3">
        <w:trPr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30" w:rsidRDefault="00585130" w:rsidP="000648E2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130" w:rsidRDefault="00585130" w:rsidP="007B2CBA">
            <w:pPr>
              <w:pStyle w:val="afd"/>
              <w:snapToGrid w:val="0"/>
              <w:spacing w:after="0"/>
              <w:ind w:left="-10" w:right="-57" w:firstLine="0"/>
            </w:pPr>
            <w:r>
              <w:t xml:space="preserve">Инструктаж по охране труда. </w:t>
            </w:r>
            <w:r>
              <w:rPr>
                <w:sz w:val="22"/>
                <w:szCs w:val="22"/>
                <w:lang w:eastAsia="ru-RU"/>
              </w:rPr>
              <w:t>Табличный процессор. Основные сведения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30" w:rsidRDefault="00585130">
            <w:pPr>
              <w:pStyle w:val="afd"/>
              <w:snapToGrid w:val="0"/>
              <w:spacing w:after="0"/>
              <w:ind w:left="-10" w:right="-57" w:firstLine="469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30" w:rsidRDefault="00585130">
            <w:pPr>
              <w:pStyle w:val="afd"/>
              <w:snapToGrid w:val="0"/>
              <w:spacing w:after="0"/>
              <w:ind w:left="-10" w:right="-57" w:firstLine="469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30" w:rsidRDefault="00477BA3" w:rsidP="00477BA3">
            <w:pPr>
              <w:pStyle w:val="afd"/>
              <w:snapToGrid w:val="0"/>
              <w:spacing w:after="0" w:line="240" w:lineRule="auto"/>
              <w:ind w:left="0" w:firstLine="0"/>
            </w:pPr>
            <w:r>
              <w:t>§ 1 стр. 6-21</w:t>
            </w:r>
          </w:p>
        </w:tc>
      </w:tr>
      <w:tr w:rsidR="00477BA3" w:rsidTr="00477BA3">
        <w:trPr>
          <w:trHeight w:val="257"/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82"/>
            </w:pPr>
            <w:r>
              <w:rPr>
                <w:sz w:val="22"/>
                <w:szCs w:val="22"/>
              </w:rPr>
              <w:t>Редактирование и форматирование в табличном процессоре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d"/>
              <w:snapToGrid w:val="0"/>
              <w:spacing w:after="0" w:line="240" w:lineRule="auto"/>
              <w:ind w:left="0" w:firstLine="0"/>
            </w:pPr>
            <w:r>
              <w:t>§ 2 стр. 21-29</w:t>
            </w:r>
          </w:p>
        </w:tc>
      </w:tr>
      <w:tr w:rsidR="00477BA3" w:rsidTr="00477BA3">
        <w:trPr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82"/>
            </w:pPr>
            <w:r>
              <w:rPr>
                <w:sz w:val="22"/>
                <w:szCs w:val="22"/>
              </w:rPr>
              <w:t>Встроенные функции и их использование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d"/>
              <w:snapToGrid w:val="0"/>
              <w:spacing w:after="0" w:line="240" w:lineRule="auto"/>
              <w:ind w:left="0" w:firstLine="0"/>
            </w:pPr>
            <w:r>
              <w:t>§ 3.1, 3.2 стр. 29-35</w:t>
            </w:r>
          </w:p>
        </w:tc>
      </w:tr>
      <w:tr w:rsidR="00477BA3" w:rsidTr="00477BA3">
        <w:trPr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82"/>
            </w:pPr>
            <w:r>
              <w:rPr>
                <w:sz w:val="22"/>
                <w:szCs w:val="22"/>
              </w:rPr>
              <w:t>Логические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d"/>
              <w:snapToGrid w:val="0"/>
              <w:spacing w:after="0" w:line="240" w:lineRule="auto"/>
              <w:ind w:left="0" w:firstLine="0"/>
            </w:pPr>
            <w:r>
              <w:t>§ 3.3, 3.4 стр. 35-46</w:t>
            </w:r>
          </w:p>
        </w:tc>
      </w:tr>
      <w:tr w:rsidR="00477BA3" w:rsidTr="00477BA3">
        <w:trPr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82"/>
            </w:pPr>
            <w:r>
              <w:rPr>
                <w:sz w:val="22"/>
                <w:szCs w:val="22"/>
              </w:rPr>
              <w:t>Инструменты анализа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d"/>
              <w:snapToGrid w:val="0"/>
              <w:spacing w:after="0" w:line="240" w:lineRule="auto"/>
              <w:ind w:left="0" w:firstLine="0"/>
            </w:pPr>
            <w:r>
              <w:t>§ 4 стр. 46-60</w:t>
            </w:r>
          </w:p>
        </w:tc>
      </w:tr>
      <w:tr w:rsidR="00477BA3" w:rsidTr="00477BA3">
        <w:trPr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A3" w:rsidRDefault="00477BA3" w:rsidP="00477BA3">
            <w:pPr>
              <w:pStyle w:val="afd"/>
              <w:spacing w:after="0"/>
              <w:ind w:left="0" w:right="-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 № 1 «</w:t>
            </w:r>
            <w:r>
              <w:rPr>
                <w:sz w:val="22"/>
                <w:szCs w:val="22"/>
                <w:lang w:eastAsia="ru-RU"/>
              </w:rPr>
              <w:t>Обработка информации в электронных таблицах»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d"/>
              <w:spacing w:after="0"/>
              <w:ind w:left="0" w:right="-57" w:firstLine="459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d"/>
              <w:spacing w:after="0"/>
              <w:ind w:left="0" w:right="-57" w:firstLine="459"/>
              <w:rPr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d"/>
              <w:snapToGrid w:val="0"/>
              <w:spacing w:after="0" w:line="240" w:lineRule="auto"/>
              <w:ind w:left="0" w:firstLine="0"/>
            </w:pPr>
            <w:r>
              <w:t>§ 1-4 стр. 6-60</w:t>
            </w:r>
          </w:p>
        </w:tc>
      </w:tr>
      <w:tr w:rsidR="00585130" w:rsidTr="00260591">
        <w:trPr>
          <w:jc w:val="right"/>
        </w:trPr>
        <w:tc>
          <w:tcPr>
            <w:tcW w:w="108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130" w:rsidRDefault="00585130" w:rsidP="007B2CBA">
            <w:pPr>
              <w:pStyle w:val="af6"/>
              <w:tabs>
                <w:tab w:val="num" w:pos="34"/>
              </w:tabs>
              <w:spacing w:before="0" w:after="0" w:line="256" w:lineRule="auto"/>
              <w:ind w:left="34" w:firstLine="8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Глава 2. </w:t>
            </w:r>
            <w:r>
              <w:rPr>
                <w:b/>
                <w:bCs/>
                <w:sz w:val="22"/>
                <w:szCs w:val="22"/>
                <w:lang w:eastAsia="ru-RU"/>
              </w:rPr>
              <w:t>Алгоритмы и элементы программирования. 9 ч.</w:t>
            </w:r>
          </w:p>
        </w:tc>
      </w:tr>
      <w:tr w:rsidR="00477BA3" w:rsidTr="00477BA3">
        <w:trPr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82"/>
            </w:pPr>
            <w:r>
              <w:rPr>
                <w:sz w:val="22"/>
                <w:szCs w:val="22"/>
              </w:rPr>
              <w:t>Основные сведения об алгоритмах. Алгоритмические структуры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d"/>
              <w:snapToGrid w:val="0"/>
              <w:spacing w:after="0" w:line="240" w:lineRule="auto"/>
              <w:ind w:left="0" w:firstLine="0"/>
            </w:pPr>
            <w:r>
              <w:t>§ 5,6 стр. 64-85</w:t>
            </w:r>
          </w:p>
        </w:tc>
      </w:tr>
      <w:tr w:rsidR="00477BA3" w:rsidTr="00477BA3">
        <w:trPr>
          <w:trHeight w:val="344"/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82"/>
            </w:pPr>
            <w:r>
              <w:rPr>
                <w:sz w:val="22"/>
                <w:szCs w:val="22"/>
              </w:rPr>
              <w:t>Запись алгоритмов на языке программирования.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d"/>
              <w:snapToGrid w:val="0"/>
              <w:spacing w:after="0" w:line="240" w:lineRule="auto"/>
              <w:ind w:left="0" w:firstLine="0"/>
            </w:pPr>
            <w:r>
              <w:t>§ 7</w:t>
            </w:r>
            <w:r w:rsidR="000601E3">
              <w:t>.1, 7.2</w:t>
            </w:r>
            <w:r>
              <w:t xml:space="preserve"> стр. 8</w:t>
            </w:r>
            <w:r w:rsidR="000601E3">
              <w:t>5-92</w:t>
            </w:r>
          </w:p>
        </w:tc>
      </w:tr>
      <w:tr w:rsidR="00477BA3" w:rsidTr="00477BA3">
        <w:trPr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A3" w:rsidRDefault="00477BA3" w:rsidP="00CB182B">
            <w:pPr>
              <w:pStyle w:val="af6"/>
              <w:spacing w:before="0" w:after="0" w:line="256" w:lineRule="auto"/>
              <w:ind w:left="-108" w:firstLine="82"/>
            </w:pPr>
            <w:r>
              <w:rPr>
                <w:sz w:val="22"/>
                <w:szCs w:val="22"/>
              </w:rPr>
              <w:t>Анализ программ с помощью трассировочных таблиц. Другие приемы анализа программ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0601E3">
            <w:pPr>
              <w:pStyle w:val="afd"/>
              <w:snapToGrid w:val="0"/>
              <w:spacing w:after="0" w:line="240" w:lineRule="auto"/>
              <w:ind w:left="0" w:firstLine="0"/>
            </w:pPr>
            <w:r>
              <w:t xml:space="preserve">§ </w:t>
            </w:r>
            <w:r w:rsidR="000601E3">
              <w:t>7.3, 7.4</w:t>
            </w:r>
            <w:r>
              <w:t xml:space="preserve"> стр. </w:t>
            </w:r>
            <w:r w:rsidR="000601E3">
              <w:t>92</w:t>
            </w:r>
            <w:r>
              <w:t>-</w:t>
            </w:r>
            <w:r w:rsidR="000601E3">
              <w:t>102</w:t>
            </w:r>
          </w:p>
        </w:tc>
      </w:tr>
      <w:tr w:rsidR="00477BA3" w:rsidTr="00477BA3">
        <w:trPr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82"/>
            </w:pPr>
            <w:r>
              <w:rPr>
                <w:sz w:val="22"/>
                <w:szCs w:val="22"/>
              </w:rPr>
              <w:t>Структурированные типы данных. Массивы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0601E3">
            <w:pPr>
              <w:pStyle w:val="afd"/>
              <w:snapToGrid w:val="0"/>
              <w:spacing w:after="0" w:line="240" w:lineRule="auto"/>
              <w:ind w:left="0" w:firstLine="0"/>
            </w:pPr>
            <w:r>
              <w:t xml:space="preserve">§ </w:t>
            </w:r>
            <w:r w:rsidR="000601E3">
              <w:t>8.1</w:t>
            </w:r>
            <w:r>
              <w:t xml:space="preserve"> стр. </w:t>
            </w:r>
            <w:r w:rsidR="000601E3">
              <w:t>102-105</w:t>
            </w:r>
          </w:p>
        </w:tc>
      </w:tr>
      <w:tr w:rsidR="00477BA3" w:rsidTr="00477BA3">
        <w:trPr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82"/>
            </w:pPr>
            <w:r>
              <w:t>Обработка элементов массива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54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540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0601E3">
            <w:pPr>
              <w:pStyle w:val="afd"/>
              <w:snapToGrid w:val="0"/>
              <w:spacing w:after="0" w:line="240" w:lineRule="auto"/>
              <w:ind w:left="0" w:firstLine="0"/>
            </w:pPr>
            <w:r>
              <w:t xml:space="preserve">§ </w:t>
            </w:r>
            <w:r w:rsidR="000601E3">
              <w:t>8.2-8.4</w:t>
            </w:r>
            <w:r>
              <w:t xml:space="preserve"> стр. </w:t>
            </w:r>
            <w:r w:rsidR="000601E3">
              <w:t>106-111</w:t>
            </w:r>
          </w:p>
        </w:tc>
      </w:tr>
      <w:tr w:rsidR="00477BA3" w:rsidTr="00477BA3">
        <w:trPr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82"/>
            </w:pPr>
            <w:r>
              <w:t>Сортировка массива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54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540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0601E3">
            <w:pPr>
              <w:pStyle w:val="afd"/>
              <w:snapToGrid w:val="0"/>
              <w:spacing w:after="0" w:line="240" w:lineRule="auto"/>
              <w:ind w:left="0" w:firstLine="0"/>
            </w:pPr>
            <w:r>
              <w:t xml:space="preserve">§ </w:t>
            </w:r>
            <w:r w:rsidR="000601E3">
              <w:t>8.5, 8.6</w:t>
            </w:r>
            <w:r>
              <w:t xml:space="preserve"> стр. </w:t>
            </w:r>
            <w:r w:rsidR="000601E3">
              <w:t>111-119</w:t>
            </w:r>
          </w:p>
        </w:tc>
      </w:tr>
      <w:tr w:rsidR="00477BA3" w:rsidTr="00477BA3">
        <w:trPr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82"/>
            </w:pPr>
            <w:r>
              <w:rPr>
                <w:sz w:val="22"/>
                <w:szCs w:val="22"/>
              </w:rPr>
              <w:t>Структурное программирование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0601E3" w:rsidP="000601E3">
            <w:pPr>
              <w:pStyle w:val="afd"/>
              <w:snapToGrid w:val="0"/>
              <w:spacing w:after="0" w:line="240" w:lineRule="auto"/>
              <w:ind w:left="0" w:firstLine="0"/>
            </w:pPr>
            <w:r>
              <w:t>§ 9.1, 9.2</w:t>
            </w:r>
            <w:r w:rsidR="00477BA3">
              <w:t xml:space="preserve"> стр. </w:t>
            </w:r>
            <w:r>
              <w:t>119</w:t>
            </w:r>
            <w:r w:rsidR="00477BA3">
              <w:t>-</w:t>
            </w:r>
            <w:r>
              <w:t>123</w:t>
            </w:r>
          </w:p>
        </w:tc>
      </w:tr>
      <w:tr w:rsidR="00477BA3" w:rsidTr="00477BA3">
        <w:trPr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82"/>
            </w:pPr>
            <w:r>
              <w:rPr>
                <w:sz w:val="22"/>
                <w:szCs w:val="22"/>
              </w:rPr>
              <w:t>Рекурсивные алгоритмы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0601E3">
            <w:pPr>
              <w:pStyle w:val="afd"/>
              <w:snapToGrid w:val="0"/>
              <w:spacing w:after="0" w:line="240" w:lineRule="auto"/>
              <w:ind w:left="0" w:firstLine="0"/>
            </w:pPr>
            <w:r>
              <w:t xml:space="preserve">§ </w:t>
            </w:r>
            <w:r w:rsidR="000601E3">
              <w:t>9.3, 9.4</w:t>
            </w:r>
            <w:r>
              <w:t xml:space="preserve"> стр. </w:t>
            </w:r>
            <w:r w:rsidR="000601E3">
              <w:t>123</w:t>
            </w:r>
            <w:r>
              <w:t>-</w:t>
            </w:r>
            <w:r w:rsidR="000601E3">
              <w:t>131</w:t>
            </w:r>
          </w:p>
        </w:tc>
      </w:tr>
      <w:tr w:rsidR="00477BA3" w:rsidTr="00477BA3">
        <w:trPr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A3" w:rsidRDefault="00477BA3" w:rsidP="00477BA3">
            <w:pPr>
              <w:pStyle w:val="af6"/>
              <w:spacing w:before="0" w:after="0" w:line="256" w:lineRule="auto"/>
            </w:pPr>
            <w:r>
              <w:rPr>
                <w:sz w:val="22"/>
                <w:szCs w:val="22"/>
              </w:rPr>
              <w:t>Контрольная работа № 2 «</w:t>
            </w:r>
            <w:r>
              <w:rPr>
                <w:sz w:val="22"/>
                <w:szCs w:val="22"/>
                <w:lang w:eastAsia="ru-RU"/>
              </w:rPr>
              <w:t>Алгоритмы и элементы программирования»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6"/>
              <w:spacing w:before="0" w:after="0" w:line="256" w:lineRule="auto"/>
              <w:ind w:firstLine="54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6"/>
              <w:spacing w:before="0" w:after="0" w:line="256" w:lineRule="auto"/>
              <w:ind w:firstLine="540"/>
              <w:rPr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0601E3">
            <w:pPr>
              <w:pStyle w:val="afd"/>
              <w:snapToGrid w:val="0"/>
              <w:spacing w:after="0" w:line="240" w:lineRule="auto"/>
              <w:ind w:left="0" w:firstLine="0"/>
            </w:pPr>
            <w:r>
              <w:t xml:space="preserve">§ </w:t>
            </w:r>
            <w:r w:rsidR="000601E3">
              <w:t>5-9</w:t>
            </w:r>
            <w:r>
              <w:t xml:space="preserve"> стр. </w:t>
            </w:r>
            <w:r w:rsidR="000601E3">
              <w:t>64</w:t>
            </w:r>
            <w:r>
              <w:t>-</w:t>
            </w:r>
            <w:r w:rsidR="000601E3">
              <w:t>131</w:t>
            </w:r>
          </w:p>
        </w:tc>
      </w:tr>
      <w:tr w:rsidR="00585130" w:rsidTr="00922BFB">
        <w:trPr>
          <w:jc w:val="right"/>
        </w:trPr>
        <w:tc>
          <w:tcPr>
            <w:tcW w:w="108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130" w:rsidRDefault="00585130" w:rsidP="007B2CBA">
            <w:pPr>
              <w:tabs>
                <w:tab w:val="num" w:pos="34"/>
                <w:tab w:val="left" w:pos="460"/>
              </w:tabs>
              <w:snapToGrid w:val="0"/>
              <w:spacing w:line="256" w:lineRule="auto"/>
              <w:ind w:left="34" w:right="-57" w:firstLine="8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Глава 3.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Информационное моделирование. 7ч.</w:t>
            </w:r>
          </w:p>
        </w:tc>
      </w:tr>
      <w:tr w:rsidR="00477BA3" w:rsidTr="00477BA3">
        <w:trPr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A3" w:rsidRDefault="00477BA3" w:rsidP="00477BA3">
            <w:pPr>
              <w:suppressAutoHyphens w:val="0"/>
              <w:spacing w:line="256" w:lineRule="auto"/>
              <w:ind w:left="-108" w:firstLine="82"/>
              <w:rPr>
                <w:sz w:val="24"/>
                <w:szCs w:val="24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Модели и моделирование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suppressAutoHyphens w:val="0"/>
              <w:spacing w:line="256" w:lineRule="auto"/>
              <w:ind w:left="-108" w:firstLine="54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suppressAutoHyphens w:val="0"/>
              <w:spacing w:line="256" w:lineRule="auto"/>
              <w:ind w:left="-108" w:firstLine="54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0601E3">
            <w:pPr>
              <w:pStyle w:val="afd"/>
              <w:snapToGrid w:val="0"/>
              <w:spacing w:after="0" w:line="240" w:lineRule="auto"/>
              <w:ind w:left="0" w:firstLine="0"/>
            </w:pPr>
            <w:r>
              <w:t>§ 1</w:t>
            </w:r>
            <w:r w:rsidR="000601E3">
              <w:t>0.1</w:t>
            </w:r>
            <w:r>
              <w:t xml:space="preserve"> стр. </w:t>
            </w:r>
            <w:r w:rsidR="000601E3">
              <w:t>132-133</w:t>
            </w:r>
          </w:p>
        </w:tc>
      </w:tr>
      <w:tr w:rsidR="00477BA3" w:rsidTr="00477BA3">
        <w:trPr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82"/>
              <w:rPr>
                <w:lang w:eastAsia="ru-RU"/>
              </w:rPr>
            </w:pPr>
            <w:r>
              <w:t xml:space="preserve">Повторный инструктаж по охране труда.  </w:t>
            </w:r>
            <w:r>
              <w:rPr>
                <w:lang w:eastAsia="ru-RU"/>
              </w:rPr>
              <w:t>Компьютерное моделирование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54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477BA3">
            <w:pPr>
              <w:pStyle w:val="af6"/>
              <w:spacing w:before="0" w:after="0" w:line="256" w:lineRule="auto"/>
              <w:ind w:left="-108" w:firstLine="540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A3" w:rsidRDefault="00477BA3" w:rsidP="000601E3">
            <w:pPr>
              <w:pStyle w:val="afd"/>
              <w:snapToGrid w:val="0"/>
              <w:spacing w:after="0" w:line="240" w:lineRule="auto"/>
              <w:ind w:left="0" w:firstLine="0"/>
            </w:pPr>
            <w:r>
              <w:t>§ 1</w:t>
            </w:r>
            <w:r w:rsidR="000601E3">
              <w:t>0.2, 10.3</w:t>
            </w:r>
            <w:r>
              <w:t xml:space="preserve"> стр. </w:t>
            </w:r>
            <w:r w:rsidR="000601E3">
              <w:t>133-148</w:t>
            </w:r>
          </w:p>
        </w:tc>
      </w:tr>
      <w:tr w:rsidR="004929A7" w:rsidTr="00477BA3">
        <w:trPr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7" w:rsidRDefault="004929A7" w:rsidP="004929A7">
            <w:pPr>
              <w:suppressAutoHyphens w:val="0"/>
              <w:spacing w:line="256" w:lineRule="auto"/>
              <w:ind w:left="-108" w:firstLine="82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Практическая работа «Компьютерная модель»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suppressAutoHyphens w:val="0"/>
              <w:spacing w:line="256" w:lineRule="auto"/>
              <w:ind w:left="-108" w:firstLine="54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suppressAutoHyphens w:val="0"/>
              <w:spacing w:line="256" w:lineRule="auto"/>
              <w:ind w:left="-108" w:firstLine="54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d"/>
              <w:snapToGrid w:val="0"/>
              <w:spacing w:after="0" w:line="240" w:lineRule="auto"/>
              <w:ind w:left="0" w:firstLine="0"/>
            </w:pPr>
            <w:r>
              <w:t>§ 10 стр. 132-148</w:t>
            </w:r>
          </w:p>
        </w:tc>
      </w:tr>
      <w:tr w:rsidR="004929A7" w:rsidTr="00477BA3">
        <w:trPr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7" w:rsidRDefault="004929A7" w:rsidP="004929A7">
            <w:pPr>
              <w:suppressAutoHyphens w:val="0"/>
              <w:spacing w:line="256" w:lineRule="auto"/>
              <w:ind w:left="-108" w:firstLine="82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Моделирование на графах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suppressAutoHyphens w:val="0"/>
              <w:spacing w:line="256" w:lineRule="auto"/>
              <w:ind w:left="-108" w:firstLine="54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suppressAutoHyphens w:val="0"/>
              <w:spacing w:line="256" w:lineRule="auto"/>
              <w:ind w:left="-108" w:firstLine="54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d"/>
              <w:snapToGrid w:val="0"/>
              <w:spacing w:after="0" w:line="240" w:lineRule="auto"/>
              <w:ind w:left="0" w:firstLine="0"/>
            </w:pPr>
            <w:r>
              <w:t>§ 11.1 стр. 148-153</w:t>
            </w:r>
          </w:p>
        </w:tc>
      </w:tr>
      <w:tr w:rsidR="004929A7" w:rsidTr="00477BA3">
        <w:trPr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7" w:rsidRDefault="004929A7" w:rsidP="004929A7">
            <w:pPr>
              <w:pStyle w:val="af6"/>
              <w:spacing w:before="0" w:after="0" w:line="256" w:lineRule="auto"/>
              <w:ind w:left="-108" w:firstLine="82"/>
              <w:rPr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Знакомство с теорией игр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d"/>
              <w:snapToGrid w:val="0"/>
              <w:spacing w:after="0" w:line="240" w:lineRule="auto"/>
              <w:ind w:left="0" w:firstLine="0"/>
            </w:pPr>
            <w:r>
              <w:t>§ 11.2 стр. 153-161</w:t>
            </w:r>
          </w:p>
        </w:tc>
      </w:tr>
      <w:tr w:rsidR="004929A7" w:rsidTr="00477BA3">
        <w:trPr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7" w:rsidRDefault="004929A7" w:rsidP="004929A7">
            <w:pPr>
              <w:tabs>
                <w:tab w:val="left" w:pos="460"/>
              </w:tabs>
              <w:snapToGrid w:val="0"/>
              <w:spacing w:line="256" w:lineRule="auto"/>
              <w:ind w:right="-57"/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ru-RU"/>
              </w:rPr>
              <w:t>База данных как модель предметной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tabs>
                <w:tab w:val="left" w:pos="460"/>
              </w:tabs>
              <w:snapToGrid w:val="0"/>
              <w:spacing w:line="256" w:lineRule="auto"/>
              <w:ind w:left="-10" w:right="-57" w:firstLine="54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tabs>
                <w:tab w:val="left" w:pos="460"/>
              </w:tabs>
              <w:snapToGrid w:val="0"/>
              <w:spacing w:line="256" w:lineRule="auto"/>
              <w:ind w:left="-10" w:right="-57" w:firstLine="54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d"/>
              <w:snapToGrid w:val="0"/>
              <w:spacing w:after="0" w:line="240" w:lineRule="auto"/>
              <w:ind w:left="0" w:firstLine="0"/>
            </w:pPr>
            <w:r>
              <w:t>§ 12 стр. 161-177</w:t>
            </w:r>
          </w:p>
        </w:tc>
      </w:tr>
      <w:tr w:rsidR="004929A7" w:rsidTr="00477BA3">
        <w:trPr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7" w:rsidRDefault="004929A7" w:rsidP="004929A7">
            <w:pPr>
              <w:pStyle w:val="af6"/>
              <w:spacing w:before="0" w:after="0" w:line="256" w:lineRule="auto"/>
              <w:ind w:left="-108" w:firstLine="82"/>
              <w:rPr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Системы управления базами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d"/>
              <w:snapToGrid w:val="0"/>
              <w:spacing w:after="0" w:line="240" w:lineRule="auto"/>
              <w:ind w:left="0" w:firstLine="0"/>
            </w:pPr>
            <w:r>
              <w:t>§ 13 стр. 178-192</w:t>
            </w:r>
          </w:p>
        </w:tc>
      </w:tr>
      <w:tr w:rsidR="004929A7" w:rsidTr="00A70945">
        <w:trPr>
          <w:jc w:val="right"/>
        </w:trPr>
        <w:tc>
          <w:tcPr>
            <w:tcW w:w="108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7" w:rsidRDefault="004929A7" w:rsidP="004929A7">
            <w:pPr>
              <w:pStyle w:val="af6"/>
              <w:tabs>
                <w:tab w:val="num" w:pos="34"/>
              </w:tabs>
              <w:spacing w:before="0" w:after="0" w:line="256" w:lineRule="auto"/>
              <w:ind w:left="34" w:firstLine="8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Глава 4.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eastAsia="ru-RU"/>
              </w:rPr>
              <w:t>Сетевые информационные технологии.  5 ч.</w:t>
            </w:r>
          </w:p>
        </w:tc>
      </w:tr>
      <w:tr w:rsidR="004929A7" w:rsidTr="00477BA3">
        <w:trPr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7" w:rsidRDefault="004929A7" w:rsidP="004929A7">
            <w:pPr>
              <w:pStyle w:val="af6"/>
              <w:spacing w:before="0" w:after="0" w:line="256" w:lineRule="auto"/>
              <w:ind w:left="-108" w:firstLine="82"/>
            </w:pPr>
            <w:r>
              <w:rPr>
                <w:sz w:val="22"/>
                <w:szCs w:val="22"/>
              </w:rPr>
              <w:t>Основы построения компьютерных сетей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d"/>
              <w:snapToGrid w:val="0"/>
              <w:spacing w:after="0" w:line="240" w:lineRule="auto"/>
              <w:ind w:left="0" w:firstLine="0"/>
            </w:pPr>
            <w:r>
              <w:t>§ 14.1-14.3 стр. 193-199</w:t>
            </w:r>
          </w:p>
        </w:tc>
      </w:tr>
      <w:tr w:rsidR="004929A7" w:rsidTr="00477BA3">
        <w:trPr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7" w:rsidRDefault="004929A7" w:rsidP="004929A7">
            <w:pPr>
              <w:pStyle w:val="af6"/>
              <w:spacing w:before="0" w:after="0" w:line="256" w:lineRule="auto"/>
              <w:ind w:left="-108" w:firstLine="82"/>
            </w:pPr>
            <w:r>
              <w:rPr>
                <w:sz w:val="22"/>
                <w:szCs w:val="22"/>
              </w:rPr>
              <w:t>Как устроен Интернет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d"/>
              <w:snapToGrid w:val="0"/>
              <w:spacing w:after="0" w:line="240" w:lineRule="auto"/>
              <w:ind w:left="0" w:firstLine="0"/>
            </w:pPr>
            <w:r>
              <w:t>§ 14.4, 14.5 стр. 199-210</w:t>
            </w:r>
          </w:p>
        </w:tc>
      </w:tr>
      <w:tr w:rsidR="004929A7" w:rsidTr="00477BA3">
        <w:trPr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7" w:rsidRDefault="004929A7" w:rsidP="004929A7">
            <w:pPr>
              <w:pStyle w:val="af6"/>
              <w:spacing w:before="0" w:after="0" w:line="256" w:lineRule="auto"/>
              <w:ind w:left="-108" w:firstLine="82"/>
            </w:pPr>
            <w:r>
              <w:rPr>
                <w:sz w:val="22"/>
                <w:szCs w:val="22"/>
              </w:rPr>
              <w:t>Службы Интернета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d"/>
              <w:snapToGrid w:val="0"/>
              <w:spacing w:after="0" w:line="240" w:lineRule="auto"/>
              <w:ind w:left="0" w:firstLine="0"/>
            </w:pPr>
            <w:r>
              <w:t>§ 15 стр. 210-216</w:t>
            </w:r>
          </w:p>
        </w:tc>
      </w:tr>
      <w:tr w:rsidR="004929A7" w:rsidTr="00477BA3">
        <w:trPr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7" w:rsidRDefault="004929A7" w:rsidP="004929A7">
            <w:pPr>
              <w:pStyle w:val="af6"/>
              <w:spacing w:before="0" w:after="0" w:line="256" w:lineRule="auto"/>
              <w:ind w:left="-108" w:firstLine="82"/>
            </w:pPr>
            <w:r>
              <w:rPr>
                <w:sz w:val="22"/>
                <w:szCs w:val="22"/>
              </w:rPr>
              <w:t>Интернет как глобальная информационная система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d"/>
              <w:snapToGrid w:val="0"/>
              <w:spacing w:after="0" w:line="240" w:lineRule="auto"/>
              <w:ind w:left="0" w:firstLine="0"/>
            </w:pPr>
            <w:r>
              <w:t>§ 16 стр. 216-227</w:t>
            </w:r>
          </w:p>
        </w:tc>
      </w:tr>
      <w:tr w:rsidR="004929A7" w:rsidTr="00477BA3">
        <w:trPr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7" w:rsidRDefault="004929A7" w:rsidP="004929A7">
            <w:pPr>
              <w:snapToGrid w:val="0"/>
              <w:spacing w:line="256" w:lineRule="auto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работа № 3 </w:t>
            </w:r>
            <w:r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  <w:lang w:eastAsia="ru-RU"/>
              </w:rPr>
              <w:t>Информационное моделирование. Сетевые информационные технологии»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snapToGrid w:val="0"/>
              <w:spacing w:line="256" w:lineRule="auto"/>
              <w:ind w:right="-57" w:firstLine="54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snapToGrid w:val="0"/>
              <w:spacing w:line="256" w:lineRule="auto"/>
              <w:ind w:right="-57" w:firstLine="540"/>
              <w:rPr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d"/>
              <w:snapToGrid w:val="0"/>
              <w:spacing w:after="0" w:line="240" w:lineRule="auto"/>
              <w:ind w:left="0" w:firstLine="0"/>
            </w:pPr>
            <w:r>
              <w:t>§ 10-16 стр. 132-227</w:t>
            </w:r>
          </w:p>
        </w:tc>
      </w:tr>
      <w:tr w:rsidR="004929A7" w:rsidTr="00CE75E4">
        <w:trPr>
          <w:jc w:val="right"/>
        </w:trPr>
        <w:tc>
          <w:tcPr>
            <w:tcW w:w="108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7" w:rsidRDefault="004929A7" w:rsidP="004929A7">
            <w:pPr>
              <w:pStyle w:val="af6"/>
              <w:tabs>
                <w:tab w:val="num" w:pos="34"/>
              </w:tabs>
              <w:spacing w:before="0" w:after="0" w:line="256" w:lineRule="auto"/>
              <w:ind w:left="3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Глава 5. </w:t>
            </w:r>
            <w:r>
              <w:rPr>
                <w:b/>
                <w:bCs/>
                <w:lang w:eastAsia="ru-RU"/>
              </w:rPr>
              <w:t>Основы социальной информатики</w:t>
            </w:r>
            <w:r>
              <w:rPr>
                <w:b/>
                <w:bCs/>
              </w:rPr>
              <w:t>. 3 ч.</w:t>
            </w:r>
          </w:p>
        </w:tc>
      </w:tr>
      <w:tr w:rsidR="004929A7" w:rsidTr="00477BA3">
        <w:trPr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7" w:rsidRDefault="004929A7" w:rsidP="004929A7">
            <w:pPr>
              <w:pStyle w:val="af6"/>
              <w:spacing w:before="0" w:after="0" w:line="256" w:lineRule="auto"/>
              <w:ind w:left="-108" w:firstLine="82"/>
            </w:pPr>
            <w:r>
              <w:rPr>
                <w:sz w:val="22"/>
                <w:szCs w:val="22"/>
              </w:rPr>
              <w:t>Информационное общество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d"/>
              <w:snapToGrid w:val="0"/>
              <w:spacing w:after="0" w:line="240" w:lineRule="auto"/>
              <w:ind w:left="0" w:firstLine="0"/>
            </w:pPr>
            <w:r>
              <w:t>§ 17 стр. 228-241</w:t>
            </w:r>
          </w:p>
        </w:tc>
      </w:tr>
      <w:tr w:rsidR="004929A7" w:rsidTr="00477BA3">
        <w:trPr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7" w:rsidRDefault="004929A7" w:rsidP="004929A7">
            <w:pPr>
              <w:pStyle w:val="af6"/>
              <w:spacing w:before="0" w:after="0" w:line="256" w:lineRule="auto"/>
              <w:ind w:left="-108" w:firstLine="82"/>
            </w:pPr>
            <w:r>
              <w:rPr>
                <w:sz w:val="22"/>
                <w:szCs w:val="22"/>
              </w:rPr>
              <w:t>Информационное право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d"/>
              <w:snapToGrid w:val="0"/>
              <w:spacing w:after="0" w:line="240" w:lineRule="auto"/>
              <w:ind w:left="0" w:firstLine="0"/>
            </w:pPr>
            <w:r>
              <w:t>§ 18.1-18.3 стр. 241-247</w:t>
            </w:r>
          </w:p>
        </w:tc>
      </w:tr>
      <w:tr w:rsidR="004929A7" w:rsidTr="00477BA3">
        <w:trPr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7" w:rsidRDefault="004929A7" w:rsidP="004929A7">
            <w:pPr>
              <w:pStyle w:val="af6"/>
              <w:spacing w:before="0" w:after="0" w:line="256" w:lineRule="auto"/>
              <w:ind w:left="-108" w:firstLine="82"/>
            </w:pPr>
            <w:r>
              <w:rPr>
                <w:sz w:val="22"/>
                <w:szCs w:val="22"/>
              </w:rPr>
              <w:t>Информационная 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6"/>
              <w:spacing w:before="0" w:after="0" w:line="256" w:lineRule="auto"/>
              <w:ind w:left="-108" w:firstLine="540"/>
              <w:rPr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d"/>
              <w:snapToGrid w:val="0"/>
              <w:spacing w:after="0" w:line="240" w:lineRule="auto"/>
              <w:ind w:left="0" w:firstLine="0"/>
            </w:pPr>
            <w:r>
              <w:t>§ 18.4, 18.5 стр. 247-253</w:t>
            </w:r>
          </w:p>
        </w:tc>
      </w:tr>
      <w:tr w:rsidR="004929A7" w:rsidTr="00477BA3">
        <w:trPr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7" w:rsidRDefault="004929A7" w:rsidP="004929A7">
            <w:pPr>
              <w:pStyle w:val="afd"/>
              <w:snapToGrid w:val="0"/>
              <w:spacing w:after="0"/>
              <w:ind w:right="-57" w:hanging="283"/>
            </w:pPr>
            <w:r>
              <w:t>Итоговое 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d"/>
              <w:snapToGrid w:val="0"/>
              <w:spacing w:after="0"/>
              <w:ind w:right="-57" w:firstLine="176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d"/>
              <w:snapToGrid w:val="0"/>
              <w:spacing w:after="0"/>
              <w:ind w:right="-57" w:firstLine="176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d"/>
              <w:snapToGrid w:val="0"/>
              <w:spacing w:after="0" w:line="240" w:lineRule="auto"/>
              <w:ind w:left="0" w:firstLine="0"/>
            </w:pPr>
            <w:r>
              <w:t>Тесты ЕГЭ</w:t>
            </w:r>
          </w:p>
        </w:tc>
      </w:tr>
      <w:tr w:rsidR="004929A7" w:rsidTr="00477BA3">
        <w:trPr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7" w:rsidRDefault="004929A7" w:rsidP="004929A7">
            <w:pPr>
              <w:pStyle w:val="afd"/>
              <w:snapToGrid w:val="0"/>
              <w:spacing w:after="0"/>
              <w:ind w:right="-57" w:hanging="283"/>
            </w:pPr>
            <w:r>
              <w:t>Итоговое 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d"/>
              <w:snapToGrid w:val="0"/>
              <w:spacing w:after="0"/>
              <w:ind w:left="0" w:right="-57" w:firstLine="459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d"/>
              <w:snapToGrid w:val="0"/>
              <w:spacing w:after="0"/>
              <w:ind w:left="0" w:right="-57" w:firstLine="459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d"/>
              <w:snapToGrid w:val="0"/>
              <w:spacing w:after="0" w:line="240" w:lineRule="auto"/>
              <w:ind w:left="0" w:firstLine="0"/>
            </w:pPr>
            <w:r>
              <w:t>Тесты ЕГЭ</w:t>
            </w:r>
          </w:p>
        </w:tc>
      </w:tr>
      <w:tr w:rsidR="004929A7" w:rsidTr="00477BA3">
        <w:trPr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7" w:rsidRDefault="004929A7" w:rsidP="004929A7">
            <w:pPr>
              <w:pStyle w:val="afd"/>
              <w:snapToGrid w:val="0"/>
              <w:spacing w:after="0"/>
              <w:ind w:right="-57" w:hanging="283"/>
              <w:rPr>
                <w:b/>
                <w:bCs/>
              </w:rPr>
            </w:pPr>
            <w:r>
              <w:t>Итоговое 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d"/>
              <w:snapToGrid w:val="0"/>
              <w:spacing w:after="0"/>
              <w:ind w:left="0" w:right="-57" w:firstLine="459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d"/>
              <w:snapToGrid w:val="0"/>
              <w:spacing w:after="0"/>
              <w:ind w:left="0" w:right="-57" w:firstLine="459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d"/>
              <w:snapToGrid w:val="0"/>
              <w:spacing w:after="0" w:line="240" w:lineRule="auto"/>
              <w:ind w:left="0" w:firstLine="0"/>
            </w:pPr>
            <w:r>
              <w:t>Тесты ЕГЭ</w:t>
            </w:r>
          </w:p>
        </w:tc>
      </w:tr>
      <w:tr w:rsidR="004929A7" w:rsidTr="00477BA3">
        <w:trPr>
          <w:jc w:val="right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f0"/>
              <w:numPr>
                <w:ilvl w:val="0"/>
                <w:numId w:val="41"/>
              </w:numPr>
              <w:tabs>
                <w:tab w:val="num" w:pos="34"/>
                <w:tab w:val="left" w:pos="360"/>
              </w:tabs>
              <w:spacing w:line="256" w:lineRule="auto"/>
              <w:ind w:left="3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7" w:rsidRDefault="004929A7" w:rsidP="004929A7">
            <w:pPr>
              <w:pStyle w:val="afd"/>
              <w:snapToGrid w:val="0"/>
              <w:spacing w:after="0"/>
              <w:ind w:right="-57" w:hanging="283"/>
            </w:pPr>
            <w:r>
              <w:t>Итоговое 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d"/>
              <w:snapToGrid w:val="0"/>
              <w:spacing w:after="0"/>
              <w:ind w:left="0" w:right="-57" w:firstLine="459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d"/>
              <w:snapToGrid w:val="0"/>
              <w:spacing w:after="0"/>
              <w:ind w:left="0" w:right="-57" w:firstLine="459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7" w:rsidRDefault="004929A7" w:rsidP="004929A7">
            <w:pPr>
              <w:pStyle w:val="afd"/>
              <w:snapToGrid w:val="0"/>
              <w:spacing w:after="0" w:line="240" w:lineRule="auto"/>
              <w:ind w:left="0" w:firstLine="0"/>
            </w:pPr>
            <w:r>
              <w:t>Тесты ЕГЭ</w:t>
            </w:r>
          </w:p>
        </w:tc>
      </w:tr>
    </w:tbl>
    <w:p w:rsidR="000648E2" w:rsidRDefault="000648E2" w:rsidP="007B2CBA">
      <w:pPr>
        <w:ind w:right="1615" w:firstLine="540"/>
        <w:rPr>
          <w:sz w:val="24"/>
          <w:szCs w:val="24"/>
        </w:rPr>
      </w:pPr>
    </w:p>
    <w:sectPr w:rsidR="000648E2" w:rsidSect="00FD1FA3">
      <w:footerReference w:type="default" r:id="rId9"/>
      <w:pgSz w:w="11906" w:h="16838"/>
      <w:pgMar w:top="340" w:right="340" w:bottom="346" w:left="340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640" w:rsidRDefault="003C7640">
      <w:r>
        <w:separator/>
      </w:r>
    </w:p>
  </w:endnote>
  <w:endnote w:type="continuationSeparator" w:id="0">
    <w:p w:rsidR="003C7640" w:rsidRDefault="003C7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ont231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640" w:rsidRDefault="003C7640">
    <w:pPr>
      <w:pStyle w:val="af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640" w:rsidRDefault="003C7640">
      <w:r>
        <w:separator/>
      </w:r>
    </w:p>
  </w:footnote>
  <w:footnote w:type="continuationSeparator" w:id="0">
    <w:p w:rsidR="003C7640" w:rsidRDefault="003C7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D678598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0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3"/>
    <w:multiLevelType w:val="multi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4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</w:rPr>
    </w:lvl>
  </w:abstractNum>
  <w:abstractNum w:abstractNumId="6" w15:restartNumberingAfterBreak="0">
    <w:nsid w:val="00000006"/>
    <w:multiLevelType w:val="single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4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shadow w:val="0"/>
        <w:vanish w:val="0"/>
        <w:color w:val="BFBFBF"/>
        <w:position w:val="0"/>
        <w:sz w:val="24"/>
        <w:vertAlign w:val="baseline"/>
      </w:rPr>
    </w:lvl>
  </w:abstractNum>
  <w:abstractNum w:abstractNumId="7" w15:restartNumberingAfterBreak="0">
    <w:nsid w:val="00000007"/>
    <w:multiLevelType w:val="multi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shadow w:val="0"/>
        <w:vanish w:val="0"/>
        <w:color w:val="BFBFBF"/>
        <w:position w:val="0"/>
        <w:sz w:val="24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2070"/>
        </w:tabs>
        <w:ind w:left="2070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cs="Wingdings"/>
      </w:rPr>
    </w:lvl>
  </w:abstractNum>
  <w:abstractNum w:abstractNumId="8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shadow w:val="0"/>
        <w:vanish w:val="0"/>
        <w:color w:val="BFBFBF"/>
        <w:position w:val="0"/>
        <w:sz w:val="24"/>
        <w:vertAlign w:val="baseline"/>
      </w:rPr>
    </w:lvl>
  </w:abstractNum>
  <w:abstractNum w:abstractNumId="9" w15:restartNumberingAfterBreak="0">
    <w:nsid w:val="00000009"/>
    <w:multiLevelType w:val="singleLevel"/>
    <w:tmpl w:val="00000009"/>
    <w:name w:val="WW8Num1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0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11" w15:restartNumberingAfterBreak="0">
    <w:nsid w:val="0000000B"/>
    <w:multiLevelType w:val="multilevel"/>
    <w:tmpl w:val="ED9636B2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17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00000022"/>
    <w:multiLevelType w:val="multilevel"/>
    <w:tmpl w:val="00000022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3" w15:restartNumberingAfterBreak="0">
    <w:nsid w:val="07EB04E8"/>
    <w:multiLevelType w:val="multilevel"/>
    <w:tmpl w:val="BE44C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B834F8F"/>
    <w:multiLevelType w:val="hybridMultilevel"/>
    <w:tmpl w:val="D436A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E623A8"/>
    <w:multiLevelType w:val="hybridMultilevel"/>
    <w:tmpl w:val="28828B7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6" w15:restartNumberingAfterBreak="0">
    <w:nsid w:val="1ECB030A"/>
    <w:multiLevelType w:val="multilevel"/>
    <w:tmpl w:val="ED9636B2"/>
    <w:name w:val="WW8Num12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17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" w15:restartNumberingAfterBreak="0">
    <w:nsid w:val="1F647220"/>
    <w:multiLevelType w:val="multilevel"/>
    <w:tmpl w:val="0074D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0D554DA"/>
    <w:multiLevelType w:val="hybridMultilevel"/>
    <w:tmpl w:val="CFE89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35D75"/>
    <w:multiLevelType w:val="hybridMultilevel"/>
    <w:tmpl w:val="43A20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D666E3"/>
    <w:multiLevelType w:val="multilevel"/>
    <w:tmpl w:val="28828B76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1" w15:restartNumberingAfterBreak="0">
    <w:nsid w:val="37730689"/>
    <w:multiLevelType w:val="hybridMultilevel"/>
    <w:tmpl w:val="DFEE4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67F3D"/>
    <w:multiLevelType w:val="multilevel"/>
    <w:tmpl w:val="455E7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C7707D"/>
    <w:multiLevelType w:val="multilevel"/>
    <w:tmpl w:val="6CC2C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80C334F"/>
    <w:multiLevelType w:val="hybridMultilevel"/>
    <w:tmpl w:val="2F38D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080E81"/>
    <w:multiLevelType w:val="hybridMultilevel"/>
    <w:tmpl w:val="44780222"/>
    <w:lvl w:ilvl="0" w:tplc="FA5A1670">
      <w:start w:val="1"/>
      <w:numFmt w:val="decimal"/>
      <w:lvlText w:val="%1)"/>
      <w:lvlJc w:val="left"/>
      <w:pPr>
        <w:ind w:left="-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  <w:rPr>
        <w:rFonts w:cs="Times New Roman"/>
      </w:rPr>
    </w:lvl>
  </w:abstractNum>
  <w:abstractNum w:abstractNumId="26" w15:restartNumberingAfterBreak="0">
    <w:nsid w:val="4F4562C2"/>
    <w:multiLevelType w:val="multilevel"/>
    <w:tmpl w:val="DC984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BA268A"/>
    <w:multiLevelType w:val="multilevel"/>
    <w:tmpl w:val="98FA45B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" w15:restartNumberingAfterBreak="0">
    <w:nsid w:val="50D82A36"/>
    <w:multiLevelType w:val="hybridMultilevel"/>
    <w:tmpl w:val="8D9AC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D0405D"/>
    <w:multiLevelType w:val="multilevel"/>
    <w:tmpl w:val="E02CA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7F46ED5"/>
    <w:multiLevelType w:val="multilevel"/>
    <w:tmpl w:val="6B14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96A0AB7"/>
    <w:multiLevelType w:val="multilevel"/>
    <w:tmpl w:val="A23E8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CC542FA"/>
    <w:multiLevelType w:val="multilevel"/>
    <w:tmpl w:val="57002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F6C0782"/>
    <w:multiLevelType w:val="hybridMultilevel"/>
    <w:tmpl w:val="64E04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CC50ED"/>
    <w:multiLevelType w:val="hybridMultilevel"/>
    <w:tmpl w:val="C178D310"/>
    <w:name w:val="WW8Num32"/>
    <w:lvl w:ilvl="0" w:tplc="371CB3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6BD26EA"/>
    <w:multiLevelType w:val="hybridMultilevel"/>
    <w:tmpl w:val="422AD9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75D16AD"/>
    <w:multiLevelType w:val="hybridMultilevel"/>
    <w:tmpl w:val="FFD07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EC01D2D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1D07FE6"/>
    <w:multiLevelType w:val="hybridMultilevel"/>
    <w:tmpl w:val="BAEC6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781D4C"/>
    <w:multiLevelType w:val="hybridMultilevel"/>
    <w:tmpl w:val="69926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0"/>
  </w:num>
  <w:num w:numId="13">
    <w:abstractNumId w:val="39"/>
  </w:num>
  <w:num w:numId="14">
    <w:abstractNumId w:val="38"/>
  </w:num>
  <w:num w:numId="15">
    <w:abstractNumId w:val="33"/>
  </w:num>
  <w:num w:numId="16">
    <w:abstractNumId w:val="24"/>
  </w:num>
  <w:num w:numId="17">
    <w:abstractNumId w:val="21"/>
  </w:num>
  <w:num w:numId="18">
    <w:abstractNumId w:val="28"/>
  </w:num>
  <w:num w:numId="19">
    <w:abstractNumId w:val="18"/>
  </w:num>
  <w:num w:numId="20">
    <w:abstractNumId w:val="14"/>
  </w:num>
  <w:num w:numId="21">
    <w:abstractNumId w:val="12"/>
  </w:num>
  <w:num w:numId="22">
    <w:abstractNumId w:val="25"/>
  </w:num>
  <w:num w:numId="23">
    <w:abstractNumId w:val="37"/>
  </w:num>
  <w:num w:numId="24">
    <w:abstractNumId w:val="27"/>
  </w:num>
  <w:num w:numId="25">
    <w:abstractNumId w:val="16"/>
  </w:num>
  <w:num w:numId="26">
    <w:abstractNumId w:val="13"/>
  </w:num>
  <w:num w:numId="27">
    <w:abstractNumId w:val="32"/>
  </w:num>
  <w:num w:numId="28">
    <w:abstractNumId w:val="30"/>
  </w:num>
  <w:num w:numId="29">
    <w:abstractNumId w:val="17"/>
  </w:num>
  <w:num w:numId="30">
    <w:abstractNumId w:val="23"/>
  </w:num>
  <w:num w:numId="31">
    <w:abstractNumId w:val="31"/>
  </w:num>
  <w:num w:numId="32">
    <w:abstractNumId w:val="29"/>
  </w:num>
  <w:num w:numId="33">
    <w:abstractNumId w:val="22"/>
  </w:num>
  <w:num w:numId="34">
    <w:abstractNumId w:val="26"/>
  </w:num>
  <w:num w:numId="35">
    <w:abstractNumId w:val="15"/>
  </w:num>
  <w:num w:numId="36">
    <w:abstractNumId w:val="20"/>
  </w:num>
  <w:num w:numId="37">
    <w:abstractNumId w:val="34"/>
  </w:num>
  <w:num w:numId="38">
    <w:abstractNumId w:val="19"/>
  </w:num>
  <w:num w:numId="39">
    <w:abstractNumId w:val="6"/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B89"/>
    <w:rsid w:val="000601E3"/>
    <w:rsid w:val="000648E2"/>
    <w:rsid w:val="000F56D9"/>
    <w:rsid w:val="00125AF5"/>
    <w:rsid w:val="002D2C93"/>
    <w:rsid w:val="002D6C72"/>
    <w:rsid w:val="003C7640"/>
    <w:rsid w:val="003E22DC"/>
    <w:rsid w:val="00477BA3"/>
    <w:rsid w:val="00491471"/>
    <w:rsid w:val="004929A7"/>
    <w:rsid w:val="00585130"/>
    <w:rsid w:val="005C7847"/>
    <w:rsid w:val="006F15A9"/>
    <w:rsid w:val="006F5710"/>
    <w:rsid w:val="00744378"/>
    <w:rsid w:val="007B2CBA"/>
    <w:rsid w:val="007F4B89"/>
    <w:rsid w:val="00A4113C"/>
    <w:rsid w:val="00AD3427"/>
    <w:rsid w:val="00B95E16"/>
    <w:rsid w:val="00C42BEC"/>
    <w:rsid w:val="00C648C9"/>
    <w:rsid w:val="00CB182B"/>
    <w:rsid w:val="00D70F3E"/>
    <w:rsid w:val="00F03C1E"/>
    <w:rsid w:val="00FC1248"/>
    <w:rsid w:val="00FD1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FD04BB"/>
  <w15:chartTrackingRefBased/>
  <w15:docId w15:val="{C4A7BA05-2FFE-47BD-89E7-63F580892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4B89"/>
    <w:pPr>
      <w:suppressAutoHyphens/>
      <w:spacing w:after="0" w:line="240" w:lineRule="auto"/>
    </w:pPr>
    <w:rPr>
      <w:rFonts w:eastAsia="Times New Roman" w:cs="Times New Roman"/>
      <w:szCs w:val="28"/>
      <w:lang w:eastAsia="ar-SA"/>
    </w:rPr>
  </w:style>
  <w:style w:type="paragraph" w:styleId="1">
    <w:name w:val="heading 1"/>
    <w:basedOn w:val="a0"/>
    <w:next w:val="a0"/>
    <w:link w:val="10"/>
    <w:qFormat/>
    <w:rsid w:val="007F4B89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0">
    <w:name w:val="heading 2"/>
    <w:basedOn w:val="a0"/>
    <w:next w:val="a0"/>
    <w:link w:val="21"/>
    <w:qFormat/>
    <w:rsid w:val="007F4B89"/>
    <w:pPr>
      <w:keepNext/>
      <w:numPr>
        <w:ilvl w:val="1"/>
        <w:numId w:val="1"/>
      </w:numPr>
      <w:ind w:left="0" w:right="-81" w:firstLine="0"/>
      <w:jc w:val="both"/>
      <w:outlineLvl w:val="1"/>
    </w:pPr>
    <w:rPr>
      <w:sz w:val="24"/>
      <w:szCs w:val="24"/>
    </w:rPr>
  </w:style>
  <w:style w:type="paragraph" w:styleId="3">
    <w:name w:val="heading 3"/>
    <w:basedOn w:val="a0"/>
    <w:next w:val="a0"/>
    <w:link w:val="30"/>
    <w:qFormat/>
    <w:rsid w:val="007F4B89"/>
    <w:pPr>
      <w:keepNext/>
      <w:numPr>
        <w:ilvl w:val="2"/>
        <w:numId w:val="1"/>
      </w:numPr>
      <w:autoSpaceDE w:val="0"/>
      <w:ind w:left="0" w:right="-81" w:firstLine="330"/>
      <w:outlineLvl w:val="2"/>
    </w:pPr>
    <w:rPr>
      <w:b/>
      <w:bCs/>
      <w:sz w:val="24"/>
      <w:szCs w:val="24"/>
    </w:rPr>
  </w:style>
  <w:style w:type="paragraph" w:styleId="4">
    <w:name w:val="heading 4"/>
    <w:basedOn w:val="a0"/>
    <w:next w:val="a0"/>
    <w:link w:val="40"/>
    <w:qFormat/>
    <w:rsid w:val="007F4B89"/>
    <w:pPr>
      <w:keepNext/>
      <w:spacing w:before="240" w:after="60"/>
      <w:outlineLvl w:val="3"/>
    </w:pPr>
    <w:rPr>
      <w:b/>
      <w:bCs/>
    </w:rPr>
  </w:style>
  <w:style w:type="paragraph" w:styleId="9">
    <w:name w:val="heading 9"/>
    <w:basedOn w:val="a0"/>
    <w:next w:val="a0"/>
    <w:link w:val="90"/>
    <w:qFormat/>
    <w:rsid w:val="007F4B89"/>
    <w:pPr>
      <w:keepNext/>
      <w:numPr>
        <w:ilvl w:val="8"/>
        <w:numId w:val="1"/>
      </w:numPr>
      <w:jc w:val="center"/>
      <w:outlineLvl w:val="8"/>
    </w:pPr>
    <w:rPr>
      <w:b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F4B89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1">
    <w:name w:val="Заголовок 2 Знак"/>
    <w:basedOn w:val="a1"/>
    <w:link w:val="20"/>
    <w:rsid w:val="007F4B89"/>
    <w:rPr>
      <w:rFonts w:eastAsia="Times New Roman" w:cs="Times New Roman"/>
      <w:sz w:val="24"/>
      <w:szCs w:val="24"/>
      <w:lang w:eastAsia="ar-SA"/>
    </w:rPr>
  </w:style>
  <w:style w:type="character" w:customStyle="1" w:styleId="30">
    <w:name w:val="Заголовок 3 Знак"/>
    <w:basedOn w:val="a1"/>
    <w:link w:val="3"/>
    <w:rsid w:val="007F4B89"/>
    <w:rPr>
      <w:rFonts w:eastAsia="Times New Roman" w:cs="Times New Roman"/>
      <w:b/>
      <w:bCs/>
      <w:sz w:val="24"/>
      <w:szCs w:val="24"/>
      <w:lang w:eastAsia="ar-SA"/>
    </w:rPr>
  </w:style>
  <w:style w:type="character" w:customStyle="1" w:styleId="40">
    <w:name w:val="Заголовок 4 Знак"/>
    <w:basedOn w:val="a1"/>
    <w:link w:val="4"/>
    <w:rsid w:val="007F4B89"/>
    <w:rPr>
      <w:rFonts w:eastAsia="Times New Roman" w:cs="Times New Roman"/>
      <w:b/>
      <w:bCs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7F4B89"/>
    <w:rPr>
      <w:rFonts w:eastAsia="Times New Roman" w:cs="Times New Roman"/>
      <w:b/>
      <w:sz w:val="24"/>
      <w:szCs w:val="24"/>
      <w:lang w:eastAsia="ar-SA"/>
    </w:rPr>
  </w:style>
  <w:style w:type="character" w:customStyle="1" w:styleId="WW8Num2z0">
    <w:name w:val="WW8Num2z0"/>
    <w:rsid w:val="007F4B89"/>
    <w:rPr>
      <w:rFonts w:ascii="Symbol" w:hAnsi="Symbol" w:cs="Symbol"/>
    </w:rPr>
  </w:style>
  <w:style w:type="character" w:customStyle="1" w:styleId="WW8Num2z1">
    <w:name w:val="WW8Num2z1"/>
    <w:rsid w:val="007F4B89"/>
    <w:rPr>
      <w:rFonts w:ascii="Courier New" w:hAnsi="Courier New" w:cs="Courier New"/>
    </w:rPr>
  </w:style>
  <w:style w:type="character" w:customStyle="1" w:styleId="WW8Num2z2">
    <w:name w:val="WW8Num2z2"/>
    <w:rsid w:val="007F4B89"/>
    <w:rPr>
      <w:rFonts w:ascii="Wingdings" w:hAnsi="Wingdings" w:cs="Wingdings"/>
    </w:rPr>
  </w:style>
  <w:style w:type="character" w:customStyle="1" w:styleId="WW8Num4z0">
    <w:name w:val="WW8Num4z0"/>
    <w:rsid w:val="007F4B89"/>
    <w:rPr>
      <w:rFonts w:ascii="Symbol" w:hAnsi="Symbol" w:cs="Symbol"/>
    </w:rPr>
  </w:style>
  <w:style w:type="character" w:customStyle="1" w:styleId="WW8Num4z1">
    <w:name w:val="WW8Num4z1"/>
    <w:rsid w:val="007F4B89"/>
    <w:rPr>
      <w:rFonts w:ascii="Courier New" w:hAnsi="Courier New" w:cs="Courier New"/>
    </w:rPr>
  </w:style>
  <w:style w:type="character" w:customStyle="1" w:styleId="WW8Num4z2">
    <w:name w:val="WW8Num4z2"/>
    <w:rsid w:val="007F4B89"/>
    <w:rPr>
      <w:rFonts w:ascii="Wingdings" w:hAnsi="Wingdings" w:cs="Wingdings"/>
    </w:rPr>
  </w:style>
  <w:style w:type="character" w:customStyle="1" w:styleId="WW8Num5z0">
    <w:name w:val="WW8Num5z0"/>
    <w:rsid w:val="007F4B89"/>
    <w:rPr>
      <w:rFonts w:ascii="Symbol" w:hAnsi="Symbol" w:cs="Symbol"/>
    </w:rPr>
  </w:style>
  <w:style w:type="character" w:customStyle="1" w:styleId="WW8Num5z1">
    <w:name w:val="WW8Num5z1"/>
    <w:rsid w:val="007F4B89"/>
    <w:rPr>
      <w:rFonts w:ascii="Courier New" w:hAnsi="Courier New" w:cs="Courier New"/>
    </w:rPr>
  </w:style>
  <w:style w:type="character" w:customStyle="1" w:styleId="WW8Num5z2">
    <w:name w:val="WW8Num5z2"/>
    <w:rsid w:val="007F4B89"/>
    <w:rPr>
      <w:rFonts w:ascii="Wingdings" w:hAnsi="Wingdings" w:cs="Wingdings"/>
    </w:rPr>
  </w:style>
  <w:style w:type="character" w:customStyle="1" w:styleId="WW8Num6z0">
    <w:name w:val="WW8Num6z0"/>
    <w:rsid w:val="007F4B89"/>
    <w:rPr>
      <w:rFonts w:ascii="Wingdings" w:hAnsi="Wingdings" w:cs="Wingdings"/>
      <w:sz w:val="20"/>
    </w:rPr>
  </w:style>
  <w:style w:type="character" w:customStyle="1" w:styleId="WW8Num6z1">
    <w:name w:val="WW8Num6z1"/>
    <w:rsid w:val="007F4B89"/>
    <w:rPr>
      <w:rFonts w:ascii="Courier New" w:hAnsi="Courier New" w:cs="Courier New"/>
      <w:sz w:val="20"/>
    </w:rPr>
  </w:style>
  <w:style w:type="character" w:customStyle="1" w:styleId="WW8Num7z0">
    <w:name w:val="WW8Num7z0"/>
    <w:rsid w:val="007F4B89"/>
    <w:rPr>
      <w:rFonts w:ascii="Symbol" w:hAnsi="Symbol" w:cs="Symbol"/>
      <w:caps w:val="0"/>
      <w:smallCaps w:val="0"/>
      <w:strike w:val="0"/>
      <w:dstrike w:val="0"/>
      <w:outline w:val="0"/>
      <w:shadow w:val="0"/>
      <w:vanish w:val="0"/>
      <w:color w:val="BFBFBF"/>
      <w:position w:val="0"/>
      <w:sz w:val="24"/>
      <w:vertAlign w:val="baseline"/>
    </w:rPr>
  </w:style>
  <w:style w:type="character" w:customStyle="1" w:styleId="WW8Num7z1">
    <w:name w:val="WW8Num7z1"/>
    <w:rsid w:val="007F4B89"/>
    <w:rPr>
      <w:rFonts w:ascii="Courier New" w:hAnsi="Courier New" w:cs="Courier New"/>
    </w:rPr>
  </w:style>
  <w:style w:type="character" w:customStyle="1" w:styleId="WW8Num7z2">
    <w:name w:val="WW8Num7z2"/>
    <w:rsid w:val="007F4B89"/>
    <w:rPr>
      <w:rFonts w:ascii="Wingdings" w:hAnsi="Wingdings" w:cs="Wingdings"/>
    </w:rPr>
  </w:style>
  <w:style w:type="character" w:customStyle="1" w:styleId="WW8Num7z3">
    <w:name w:val="WW8Num7z3"/>
    <w:rsid w:val="007F4B89"/>
    <w:rPr>
      <w:rFonts w:ascii="Symbol" w:hAnsi="Symbol" w:cs="Symbol"/>
    </w:rPr>
  </w:style>
  <w:style w:type="character" w:customStyle="1" w:styleId="WW8Num8z0">
    <w:name w:val="WW8Num8z0"/>
    <w:rsid w:val="007F4B89"/>
    <w:rPr>
      <w:rFonts w:ascii="Symbol" w:hAnsi="Symbol" w:cs="Symbol"/>
      <w:caps w:val="0"/>
      <w:smallCaps w:val="0"/>
      <w:strike w:val="0"/>
      <w:dstrike w:val="0"/>
      <w:outline w:val="0"/>
      <w:shadow w:val="0"/>
      <w:vanish w:val="0"/>
      <w:color w:val="BFBFBF"/>
      <w:position w:val="0"/>
      <w:sz w:val="24"/>
      <w:vertAlign w:val="baseline"/>
    </w:rPr>
  </w:style>
  <w:style w:type="character" w:customStyle="1" w:styleId="WW8Num8z1">
    <w:name w:val="WW8Num8z1"/>
    <w:rsid w:val="007F4B89"/>
    <w:rPr>
      <w:rFonts w:ascii="Symbol" w:hAnsi="Symbol" w:cs="Symbol"/>
    </w:rPr>
  </w:style>
  <w:style w:type="character" w:customStyle="1" w:styleId="WW8Num8z2">
    <w:name w:val="WW8Num8z2"/>
    <w:rsid w:val="007F4B89"/>
    <w:rPr>
      <w:rFonts w:ascii="Wingdings" w:hAnsi="Wingdings" w:cs="Wingdings"/>
    </w:rPr>
  </w:style>
  <w:style w:type="character" w:customStyle="1" w:styleId="WW8Num8z4">
    <w:name w:val="WW8Num8z4"/>
    <w:rsid w:val="007F4B89"/>
    <w:rPr>
      <w:rFonts w:ascii="Courier New" w:hAnsi="Courier New" w:cs="Courier New"/>
    </w:rPr>
  </w:style>
  <w:style w:type="character" w:customStyle="1" w:styleId="WW8Num9z0">
    <w:name w:val="WW8Num9z0"/>
    <w:rsid w:val="007F4B89"/>
    <w:rPr>
      <w:rFonts w:ascii="Symbol" w:hAnsi="Symbol" w:cs="Symbol"/>
      <w:caps w:val="0"/>
      <w:smallCaps w:val="0"/>
      <w:strike w:val="0"/>
      <w:dstrike w:val="0"/>
      <w:outline w:val="0"/>
      <w:shadow w:val="0"/>
      <w:vanish w:val="0"/>
      <w:color w:val="BFBFBF"/>
      <w:position w:val="0"/>
      <w:sz w:val="24"/>
      <w:vertAlign w:val="baseline"/>
    </w:rPr>
  </w:style>
  <w:style w:type="character" w:customStyle="1" w:styleId="WW8Num9z1">
    <w:name w:val="WW8Num9z1"/>
    <w:rsid w:val="007F4B89"/>
    <w:rPr>
      <w:rFonts w:ascii="Symbol" w:hAnsi="Symbol" w:cs="Symbol"/>
    </w:rPr>
  </w:style>
  <w:style w:type="character" w:customStyle="1" w:styleId="WW8Num9z2">
    <w:name w:val="WW8Num9z2"/>
    <w:rsid w:val="007F4B89"/>
    <w:rPr>
      <w:rFonts w:ascii="Wingdings" w:hAnsi="Wingdings" w:cs="Wingdings"/>
    </w:rPr>
  </w:style>
  <w:style w:type="character" w:customStyle="1" w:styleId="WW8Num9z4">
    <w:name w:val="WW8Num9z4"/>
    <w:rsid w:val="007F4B89"/>
    <w:rPr>
      <w:rFonts w:ascii="Courier New" w:hAnsi="Courier New" w:cs="Courier New"/>
    </w:rPr>
  </w:style>
  <w:style w:type="character" w:customStyle="1" w:styleId="WW8Num10z0">
    <w:name w:val="WW8Num10z0"/>
    <w:rsid w:val="007F4B89"/>
    <w:rPr>
      <w:rFonts w:ascii="Symbol" w:hAnsi="Symbol" w:cs="Symbol"/>
    </w:rPr>
  </w:style>
  <w:style w:type="character" w:customStyle="1" w:styleId="WW8Num10z1">
    <w:name w:val="WW8Num10z1"/>
    <w:rsid w:val="007F4B89"/>
    <w:rPr>
      <w:rFonts w:ascii="Courier New" w:hAnsi="Courier New" w:cs="Courier New"/>
    </w:rPr>
  </w:style>
  <w:style w:type="character" w:customStyle="1" w:styleId="WW8Num10z2">
    <w:name w:val="WW8Num10z2"/>
    <w:rsid w:val="007F4B89"/>
    <w:rPr>
      <w:rFonts w:ascii="Wingdings" w:hAnsi="Wingdings" w:cs="Wingdings"/>
    </w:rPr>
  </w:style>
  <w:style w:type="character" w:customStyle="1" w:styleId="WW8Num11z0">
    <w:name w:val="WW8Num11z0"/>
    <w:rsid w:val="007F4B89"/>
    <w:rPr>
      <w:rFonts w:ascii="Symbol" w:hAnsi="Symbol" w:cs="Symbol"/>
    </w:rPr>
  </w:style>
  <w:style w:type="character" w:customStyle="1" w:styleId="WW8Num11z1">
    <w:name w:val="WW8Num11z1"/>
    <w:rsid w:val="007F4B89"/>
    <w:rPr>
      <w:rFonts w:ascii="Courier New" w:hAnsi="Courier New" w:cs="Courier New"/>
    </w:rPr>
  </w:style>
  <w:style w:type="character" w:customStyle="1" w:styleId="WW8Num11z2">
    <w:name w:val="WW8Num11z2"/>
    <w:rsid w:val="007F4B89"/>
    <w:rPr>
      <w:rFonts w:ascii="Wingdings" w:hAnsi="Wingdings" w:cs="Wingdings"/>
    </w:rPr>
  </w:style>
  <w:style w:type="character" w:customStyle="1" w:styleId="WW8Num13z0">
    <w:name w:val="WW8Num13z0"/>
    <w:rsid w:val="007F4B89"/>
    <w:rPr>
      <w:b w:val="0"/>
      <w:i w:val="0"/>
      <w:spacing w:val="0"/>
      <w:position w:val="0"/>
      <w:sz w:val="20"/>
      <w:vertAlign w:val="baseline"/>
    </w:rPr>
  </w:style>
  <w:style w:type="character" w:customStyle="1" w:styleId="WW8Num14z0">
    <w:name w:val="WW8Num14z0"/>
    <w:rsid w:val="007F4B89"/>
    <w:rPr>
      <w:rFonts w:ascii="Wingdings" w:hAnsi="Wingdings" w:cs="Wingdings"/>
    </w:rPr>
  </w:style>
  <w:style w:type="character" w:customStyle="1" w:styleId="WW8Num14z1">
    <w:name w:val="WW8Num14z1"/>
    <w:rsid w:val="007F4B89"/>
    <w:rPr>
      <w:rFonts w:ascii="Courier New" w:hAnsi="Courier New" w:cs="Courier New"/>
    </w:rPr>
  </w:style>
  <w:style w:type="character" w:customStyle="1" w:styleId="WW8Num14z3">
    <w:name w:val="WW8Num14z3"/>
    <w:rsid w:val="007F4B89"/>
    <w:rPr>
      <w:rFonts w:ascii="Symbol" w:hAnsi="Symbol" w:cs="Symbol"/>
    </w:rPr>
  </w:style>
  <w:style w:type="character" w:customStyle="1" w:styleId="11">
    <w:name w:val="Основной шрифт абзаца1"/>
    <w:rsid w:val="007F4B89"/>
  </w:style>
  <w:style w:type="character" w:customStyle="1" w:styleId="12">
    <w:name w:val="Знак примечания1"/>
    <w:rsid w:val="007F4B89"/>
    <w:rPr>
      <w:sz w:val="16"/>
      <w:szCs w:val="16"/>
    </w:rPr>
  </w:style>
  <w:style w:type="character" w:customStyle="1" w:styleId="31">
    <w:name w:val="Знак Знак3"/>
    <w:rsid w:val="007F4B89"/>
    <w:rPr>
      <w:lang w:val="ru-RU" w:eastAsia="ar-SA" w:bidi="ar-SA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7F4B8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0043104370430044600200441043f04380441043a0430char1">
    <w:name w:val="dash0410_0431_0437_0430_0446_0020_0441_043f_0438_0441_043a_0430__char1"/>
    <w:rsid w:val="007F4B8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22">
    <w:name w:val="Знак Знак2"/>
    <w:rsid w:val="007F4B89"/>
    <w:rPr>
      <w:rFonts w:ascii="Tahoma" w:hAnsi="Tahoma" w:cs="Tahoma"/>
      <w:sz w:val="16"/>
      <w:szCs w:val="16"/>
    </w:rPr>
  </w:style>
  <w:style w:type="character" w:styleId="a4">
    <w:name w:val="Emphasis"/>
    <w:qFormat/>
    <w:rsid w:val="007F4B89"/>
    <w:rPr>
      <w:i/>
      <w:iCs/>
    </w:rPr>
  </w:style>
  <w:style w:type="character" w:customStyle="1" w:styleId="apple-converted-space">
    <w:name w:val="apple-converted-space"/>
    <w:basedOn w:val="11"/>
    <w:rsid w:val="007F4B89"/>
  </w:style>
  <w:style w:type="character" w:customStyle="1" w:styleId="13">
    <w:name w:val="Знак сноски1"/>
    <w:rsid w:val="007F4B89"/>
    <w:rPr>
      <w:vertAlign w:val="superscript"/>
    </w:rPr>
  </w:style>
  <w:style w:type="character" w:customStyle="1" w:styleId="a5">
    <w:name w:val="Символ сноски"/>
    <w:rsid w:val="007F4B89"/>
  </w:style>
  <w:style w:type="character" w:customStyle="1" w:styleId="14">
    <w:name w:val="Знак сноски1"/>
    <w:rsid w:val="007F4B89"/>
    <w:rPr>
      <w:vertAlign w:val="superscript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7F4B89"/>
    <w:rPr>
      <w:rFonts w:ascii="Times New Roman" w:hAnsi="Times New Roman" w:cs="Times New Roman"/>
      <w:sz w:val="24"/>
      <w:u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7F4B89"/>
    <w:rPr>
      <w:rFonts w:ascii="Times New Roman" w:hAnsi="Times New Roman" w:cs="Times New Roman"/>
      <w:sz w:val="24"/>
      <w:u w:val="none"/>
    </w:rPr>
  </w:style>
  <w:style w:type="character" w:styleId="a6">
    <w:name w:val="Hyperlink"/>
    <w:rsid w:val="007F4B89"/>
    <w:rPr>
      <w:color w:val="0000FF"/>
      <w:u w:val="single"/>
    </w:rPr>
  </w:style>
  <w:style w:type="character" w:styleId="a7">
    <w:name w:val="FollowedHyperlink"/>
    <w:rsid w:val="007F4B89"/>
    <w:rPr>
      <w:color w:val="800080"/>
      <w:u w:val="single"/>
    </w:rPr>
  </w:style>
  <w:style w:type="character" w:customStyle="1" w:styleId="5">
    <w:name w:val="Знак Знак5"/>
    <w:rsid w:val="007F4B89"/>
    <w:rPr>
      <w:sz w:val="24"/>
      <w:szCs w:val="24"/>
      <w:lang w:val="ru-RU" w:eastAsia="ar-SA" w:bidi="ar-SA"/>
    </w:rPr>
  </w:style>
  <w:style w:type="character" w:customStyle="1" w:styleId="41">
    <w:name w:val="Знак Знак4"/>
    <w:rsid w:val="007F4B89"/>
    <w:rPr>
      <w:sz w:val="28"/>
      <w:lang w:val="ru-RU" w:eastAsia="ar-SA" w:bidi="ar-SA"/>
    </w:rPr>
  </w:style>
  <w:style w:type="character" w:customStyle="1" w:styleId="15">
    <w:name w:val="Знак Знак1"/>
    <w:rsid w:val="007F4B89"/>
    <w:rPr>
      <w:rFonts w:ascii="Arial" w:hAnsi="Arial" w:cs="Arial"/>
      <w:b/>
      <w:bCs/>
      <w:sz w:val="28"/>
      <w:szCs w:val="26"/>
      <w:lang w:val="ru-RU" w:eastAsia="ar-SA" w:bidi="ar-SA"/>
    </w:rPr>
  </w:style>
  <w:style w:type="character" w:customStyle="1" w:styleId="a8">
    <w:name w:val="Знак Знак"/>
    <w:rsid w:val="007F4B89"/>
    <w:rPr>
      <w:sz w:val="24"/>
      <w:szCs w:val="24"/>
      <w:lang w:val="ru-RU" w:eastAsia="ar-SA" w:bidi="ar-SA"/>
    </w:rPr>
  </w:style>
  <w:style w:type="character" w:styleId="a9">
    <w:name w:val="page number"/>
    <w:basedOn w:val="11"/>
    <w:rsid w:val="007F4B89"/>
  </w:style>
  <w:style w:type="character" w:customStyle="1" w:styleId="aa">
    <w:name w:val="Без интервала Знак"/>
    <w:rsid w:val="007F4B89"/>
    <w:rPr>
      <w:rFonts w:ascii="Calibri" w:hAnsi="Calibri" w:cs="Calibri"/>
      <w:sz w:val="22"/>
      <w:szCs w:val="22"/>
      <w:lang w:val="ru-RU" w:eastAsia="ar-SA" w:bidi="ar-SA"/>
    </w:rPr>
  </w:style>
  <w:style w:type="character" w:customStyle="1" w:styleId="8">
    <w:name w:val="Знак Знак8"/>
    <w:rsid w:val="007F4B89"/>
    <w:rPr>
      <w:sz w:val="24"/>
      <w:szCs w:val="24"/>
      <w:lang w:val="ru-RU" w:eastAsia="ar-SA" w:bidi="ar-SA"/>
    </w:rPr>
  </w:style>
  <w:style w:type="paragraph" w:styleId="ab">
    <w:name w:val="Title"/>
    <w:basedOn w:val="a0"/>
    <w:next w:val="ac"/>
    <w:link w:val="ad"/>
    <w:uiPriority w:val="99"/>
    <w:qFormat/>
    <w:rsid w:val="007F4B89"/>
    <w:pPr>
      <w:jc w:val="center"/>
    </w:pPr>
    <w:rPr>
      <w:rFonts w:ascii="Arial" w:hAnsi="Arial" w:cs="Arial"/>
      <w:b/>
      <w:bCs/>
      <w:szCs w:val="26"/>
    </w:rPr>
  </w:style>
  <w:style w:type="character" w:customStyle="1" w:styleId="ad">
    <w:name w:val="Заголовок Знак"/>
    <w:basedOn w:val="a1"/>
    <w:link w:val="ab"/>
    <w:uiPriority w:val="99"/>
    <w:rsid w:val="007F4B89"/>
    <w:rPr>
      <w:rFonts w:ascii="Arial" w:eastAsia="Times New Roman" w:hAnsi="Arial" w:cs="Arial"/>
      <w:b/>
      <w:bCs/>
      <w:szCs w:val="26"/>
      <w:lang w:eastAsia="ar-SA"/>
    </w:rPr>
  </w:style>
  <w:style w:type="paragraph" w:styleId="ac">
    <w:name w:val="Body Text"/>
    <w:basedOn w:val="a0"/>
    <w:link w:val="ae"/>
    <w:rsid w:val="007F4B89"/>
    <w:pPr>
      <w:jc w:val="both"/>
    </w:pPr>
    <w:rPr>
      <w:szCs w:val="20"/>
    </w:rPr>
  </w:style>
  <w:style w:type="character" w:customStyle="1" w:styleId="ae">
    <w:name w:val="Основной текст Знак"/>
    <w:basedOn w:val="a1"/>
    <w:link w:val="ac"/>
    <w:rsid w:val="007F4B89"/>
    <w:rPr>
      <w:rFonts w:eastAsia="Times New Roman" w:cs="Times New Roman"/>
      <w:szCs w:val="20"/>
      <w:lang w:eastAsia="ar-SA"/>
    </w:rPr>
  </w:style>
  <w:style w:type="paragraph" w:styleId="a">
    <w:name w:val="List"/>
    <w:basedOn w:val="a0"/>
    <w:rsid w:val="007F4B89"/>
    <w:pPr>
      <w:numPr>
        <w:numId w:val="9"/>
      </w:numPr>
      <w:autoSpaceDE w:val="0"/>
    </w:pPr>
    <w:rPr>
      <w:sz w:val="24"/>
      <w:szCs w:val="24"/>
    </w:rPr>
  </w:style>
  <w:style w:type="paragraph" w:customStyle="1" w:styleId="16">
    <w:name w:val="Название1"/>
    <w:basedOn w:val="a0"/>
    <w:rsid w:val="007F4B8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7">
    <w:name w:val="Указатель1"/>
    <w:basedOn w:val="a0"/>
    <w:rsid w:val="007F4B89"/>
    <w:pPr>
      <w:suppressLineNumbers/>
    </w:pPr>
    <w:rPr>
      <w:rFonts w:cs="Mangal"/>
    </w:rPr>
  </w:style>
  <w:style w:type="paragraph" w:customStyle="1" w:styleId="18">
    <w:name w:val="Абзац списка1"/>
    <w:basedOn w:val="a0"/>
    <w:link w:val="ListParagraphChar"/>
    <w:rsid w:val="007F4B89"/>
    <w:pPr>
      <w:ind w:left="720"/>
    </w:pPr>
    <w:rPr>
      <w:sz w:val="24"/>
      <w:szCs w:val="24"/>
    </w:rPr>
  </w:style>
  <w:style w:type="paragraph" w:customStyle="1" w:styleId="310">
    <w:name w:val="Основной текст 31"/>
    <w:basedOn w:val="a0"/>
    <w:rsid w:val="007F4B89"/>
    <w:rPr>
      <w:b/>
      <w:sz w:val="24"/>
      <w:szCs w:val="20"/>
    </w:rPr>
  </w:style>
  <w:style w:type="paragraph" w:customStyle="1" w:styleId="af">
    <w:name w:val="???????"/>
    <w:rsid w:val="007F4B89"/>
    <w:pPr>
      <w:suppressAutoHyphens/>
      <w:overflowPunct w:val="0"/>
      <w:autoSpaceDE w:val="0"/>
      <w:spacing w:after="0" w:line="240" w:lineRule="auto"/>
      <w:textAlignment w:val="baseline"/>
    </w:pPr>
    <w:rPr>
      <w:rFonts w:eastAsia="Times New Roman" w:cs="Times New Roman"/>
      <w:szCs w:val="20"/>
      <w:lang w:eastAsia="ar-SA"/>
    </w:rPr>
  </w:style>
  <w:style w:type="paragraph" w:customStyle="1" w:styleId="210">
    <w:name w:val="Основной текст с отступом 21"/>
    <w:basedOn w:val="a0"/>
    <w:rsid w:val="007F4B89"/>
    <w:pPr>
      <w:ind w:firstLine="720"/>
      <w:jc w:val="both"/>
    </w:pPr>
    <w:rPr>
      <w:szCs w:val="24"/>
    </w:rPr>
  </w:style>
  <w:style w:type="paragraph" w:customStyle="1" w:styleId="19">
    <w:name w:val="Текст примечания1"/>
    <w:basedOn w:val="a0"/>
    <w:rsid w:val="007F4B89"/>
    <w:rPr>
      <w:sz w:val="20"/>
      <w:szCs w:val="20"/>
    </w:rPr>
  </w:style>
  <w:style w:type="paragraph" w:styleId="af0">
    <w:name w:val="Balloon Text"/>
    <w:basedOn w:val="a0"/>
    <w:link w:val="af1"/>
    <w:rsid w:val="007F4B8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rsid w:val="007F4B89"/>
    <w:rPr>
      <w:rFonts w:ascii="Tahoma" w:eastAsia="Times New Roman" w:hAnsi="Tahoma" w:cs="Tahoma"/>
      <w:sz w:val="16"/>
      <w:szCs w:val="16"/>
      <w:lang w:eastAsia="ar-SA"/>
    </w:rPr>
  </w:style>
  <w:style w:type="paragraph" w:styleId="af2">
    <w:name w:val="annotation text"/>
    <w:basedOn w:val="a0"/>
    <w:link w:val="af3"/>
    <w:uiPriority w:val="99"/>
    <w:semiHidden/>
    <w:unhideWhenUsed/>
    <w:rsid w:val="007F4B89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7F4B89"/>
    <w:rPr>
      <w:rFonts w:eastAsia="Times New Roman" w:cs="Times New Roman"/>
      <w:sz w:val="20"/>
      <w:szCs w:val="20"/>
      <w:lang w:eastAsia="ar-SA"/>
    </w:rPr>
  </w:style>
  <w:style w:type="paragraph" w:styleId="af4">
    <w:name w:val="annotation subject"/>
    <w:basedOn w:val="19"/>
    <w:next w:val="19"/>
    <w:link w:val="af5"/>
    <w:rsid w:val="007F4B89"/>
    <w:rPr>
      <w:b/>
      <w:bCs/>
    </w:rPr>
  </w:style>
  <w:style w:type="character" w:customStyle="1" w:styleId="af5">
    <w:name w:val="Тема примечания Знак"/>
    <w:basedOn w:val="af3"/>
    <w:link w:val="af4"/>
    <w:rsid w:val="007F4B89"/>
    <w:rPr>
      <w:rFonts w:eastAsia="Times New Roman" w:cs="Times New Roman"/>
      <w:b/>
      <w:bCs/>
      <w:sz w:val="20"/>
      <w:szCs w:val="20"/>
      <w:lang w:eastAsia="ar-SA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7F4B89"/>
    <w:pPr>
      <w:spacing w:after="120"/>
      <w:ind w:left="280"/>
    </w:pPr>
    <w:rPr>
      <w:sz w:val="24"/>
      <w:szCs w:val="24"/>
    </w:rPr>
  </w:style>
  <w:style w:type="paragraph" w:customStyle="1" w:styleId="dash0410043104370430044600200441043f04380441043a0430">
    <w:name w:val="dash0410_0431_0437_0430_0446_0020_0441_043f_0438_0441_043a_0430"/>
    <w:basedOn w:val="a0"/>
    <w:rsid w:val="007F4B89"/>
    <w:pPr>
      <w:ind w:left="720" w:firstLine="700"/>
      <w:jc w:val="both"/>
    </w:pPr>
    <w:rPr>
      <w:sz w:val="24"/>
      <w:szCs w:val="24"/>
    </w:rPr>
  </w:style>
  <w:style w:type="paragraph" w:styleId="af6">
    <w:name w:val="Normal (Web)"/>
    <w:basedOn w:val="a0"/>
    <w:uiPriority w:val="99"/>
    <w:rsid w:val="007F4B89"/>
    <w:pPr>
      <w:spacing w:before="280" w:after="280"/>
    </w:pPr>
    <w:rPr>
      <w:sz w:val="24"/>
      <w:szCs w:val="24"/>
    </w:rPr>
  </w:style>
  <w:style w:type="paragraph" w:customStyle="1" w:styleId="1a">
    <w:name w:val="Схема документа1"/>
    <w:basedOn w:val="a0"/>
    <w:rsid w:val="007F4B89"/>
    <w:rPr>
      <w:rFonts w:ascii="Tahoma" w:hAnsi="Tahoma" w:cs="Tahoma"/>
      <w:sz w:val="16"/>
      <w:szCs w:val="16"/>
    </w:rPr>
  </w:style>
  <w:style w:type="paragraph" w:customStyle="1" w:styleId="1b">
    <w:name w:val="Текст сноски1"/>
    <w:rsid w:val="007F4B89"/>
    <w:pPr>
      <w:widowControl w:val="0"/>
      <w:suppressAutoHyphens/>
      <w:spacing w:after="200" w:line="276" w:lineRule="auto"/>
    </w:pPr>
    <w:rPr>
      <w:rFonts w:ascii="Calibri" w:eastAsia="Arial Unicode MS" w:hAnsi="Calibri" w:cs="font231"/>
      <w:kern w:val="1"/>
      <w:sz w:val="20"/>
      <w:szCs w:val="20"/>
      <w:lang w:eastAsia="ar-SA"/>
    </w:rPr>
  </w:style>
  <w:style w:type="paragraph" w:styleId="af7">
    <w:name w:val="footnote text"/>
    <w:basedOn w:val="a0"/>
    <w:link w:val="af8"/>
    <w:rsid w:val="007F4B89"/>
    <w:pPr>
      <w:suppressLineNumbers/>
      <w:spacing w:line="100" w:lineRule="atLeast"/>
      <w:ind w:left="283" w:hanging="283"/>
    </w:pPr>
    <w:rPr>
      <w:kern w:val="1"/>
      <w:sz w:val="20"/>
      <w:szCs w:val="20"/>
    </w:rPr>
  </w:style>
  <w:style w:type="character" w:customStyle="1" w:styleId="af8">
    <w:name w:val="Текст сноски Знак"/>
    <w:basedOn w:val="a1"/>
    <w:link w:val="af7"/>
    <w:rsid w:val="007F4B89"/>
    <w:rPr>
      <w:rFonts w:eastAsia="Times New Roman" w:cs="Times New Roman"/>
      <w:kern w:val="1"/>
      <w:sz w:val="20"/>
      <w:szCs w:val="20"/>
      <w:lang w:eastAsia="ar-SA"/>
    </w:rPr>
  </w:style>
  <w:style w:type="paragraph" w:styleId="af9">
    <w:name w:val="header"/>
    <w:basedOn w:val="a0"/>
    <w:link w:val="afa"/>
    <w:rsid w:val="007F4B89"/>
    <w:pPr>
      <w:tabs>
        <w:tab w:val="center" w:pos="4677"/>
        <w:tab w:val="right" w:pos="9355"/>
      </w:tabs>
      <w:spacing w:line="240" w:lineRule="atLeast"/>
      <w:ind w:left="641" w:hanging="284"/>
      <w:jc w:val="both"/>
    </w:pPr>
    <w:rPr>
      <w:sz w:val="24"/>
      <w:szCs w:val="24"/>
    </w:rPr>
  </w:style>
  <w:style w:type="character" w:customStyle="1" w:styleId="afa">
    <w:name w:val="Верхний колонтитул Знак"/>
    <w:basedOn w:val="a1"/>
    <w:link w:val="af9"/>
    <w:rsid w:val="007F4B89"/>
    <w:rPr>
      <w:rFonts w:eastAsia="Times New Roman" w:cs="Times New Roman"/>
      <w:sz w:val="24"/>
      <w:szCs w:val="24"/>
      <w:lang w:eastAsia="ar-SA"/>
    </w:rPr>
  </w:style>
  <w:style w:type="paragraph" w:styleId="afb">
    <w:name w:val="footer"/>
    <w:basedOn w:val="a0"/>
    <w:link w:val="afc"/>
    <w:rsid w:val="007F4B89"/>
    <w:pPr>
      <w:tabs>
        <w:tab w:val="center" w:pos="4677"/>
        <w:tab w:val="right" w:pos="9355"/>
      </w:tabs>
      <w:spacing w:line="240" w:lineRule="atLeast"/>
      <w:ind w:left="641" w:hanging="284"/>
      <w:jc w:val="both"/>
    </w:pPr>
    <w:rPr>
      <w:sz w:val="24"/>
      <w:szCs w:val="24"/>
    </w:rPr>
  </w:style>
  <w:style w:type="character" w:customStyle="1" w:styleId="afc">
    <w:name w:val="Нижний колонтитул Знак"/>
    <w:basedOn w:val="a1"/>
    <w:link w:val="afb"/>
    <w:rsid w:val="007F4B89"/>
    <w:rPr>
      <w:rFonts w:eastAsia="Times New Roman" w:cs="Times New Roman"/>
      <w:sz w:val="24"/>
      <w:szCs w:val="24"/>
      <w:lang w:eastAsia="ar-SA"/>
    </w:rPr>
  </w:style>
  <w:style w:type="paragraph" w:styleId="afd">
    <w:name w:val="Body Text Indent"/>
    <w:basedOn w:val="a0"/>
    <w:link w:val="afe"/>
    <w:uiPriority w:val="99"/>
    <w:rsid w:val="007F4B89"/>
    <w:pPr>
      <w:spacing w:after="120" w:line="240" w:lineRule="atLeast"/>
      <w:ind w:left="283" w:hanging="284"/>
      <w:jc w:val="both"/>
    </w:pPr>
    <w:rPr>
      <w:sz w:val="24"/>
      <w:szCs w:val="24"/>
    </w:rPr>
  </w:style>
  <w:style w:type="character" w:customStyle="1" w:styleId="afe">
    <w:name w:val="Основной текст с отступом Знак"/>
    <w:basedOn w:val="a1"/>
    <w:link w:val="afd"/>
    <w:uiPriority w:val="99"/>
    <w:rsid w:val="007F4B89"/>
    <w:rPr>
      <w:rFonts w:eastAsia="Times New Roman" w:cs="Times New Roman"/>
      <w:sz w:val="24"/>
      <w:szCs w:val="24"/>
      <w:lang w:eastAsia="ar-SA"/>
    </w:rPr>
  </w:style>
  <w:style w:type="paragraph" w:styleId="aff">
    <w:name w:val="List Paragraph"/>
    <w:basedOn w:val="a0"/>
    <w:qFormat/>
    <w:rsid w:val="007F4B89"/>
    <w:pPr>
      <w:spacing w:line="240" w:lineRule="atLeast"/>
      <w:ind w:left="708" w:hanging="284"/>
      <w:jc w:val="both"/>
    </w:pPr>
    <w:rPr>
      <w:sz w:val="24"/>
      <w:szCs w:val="24"/>
    </w:rPr>
  </w:style>
  <w:style w:type="paragraph" w:styleId="23">
    <w:name w:val="toc 2"/>
    <w:basedOn w:val="a0"/>
    <w:next w:val="a0"/>
    <w:rsid w:val="007F4B89"/>
    <w:pPr>
      <w:spacing w:before="120" w:after="200" w:line="276" w:lineRule="auto"/>
      <w:ind w:left="34" w:right="-108" w:firstLine="1"/>
    </w:pPr>
    <w:rPr>
      <w:rFonts w:ascii="Cambria" w:hAnsi="Cambria" w:cs="Cambria"/>
      <w:iCs/>
      <w:sz w:val="22"/>
      <w:szCs w:val="22"/>
      <w:lang w:eastAsia="en-US" w:bidi="en-US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7F4B89"/>
    <w:rPr>
      <w:sz w:val="24"/>
      <w:szCs w:val="24"/>
    </w:rPr>
  </w:style>
  <w:style w:type="paragraph" w:styleId="aff0">
    <w:name w:val="No Spacing"/>
    <w:uiPriority w:val="99"/>
    <w:qFormat/>
    <w:rsid w:val="007F4B89"/>
    <w:pPr>
      <w:suppressAutoHyphens/>
      <w:spacing w:after="0" w:line="240" w:lineRule="auto"/>
    </w:pPr>
    <w:rPr>
      <w:rFonts w:ascii="Calibri" w:eastAsia="Times New Roman" w:hAnsi="Calibri"/>
      <w:sz w:val="22"/>
      <w:lang w:eastAsia="ar-SA"/>
    </w:rPr>
  </w:style>
  <w:style w:type="paragraph" w:customStyle="1" w:styleId="CharChar">
    <w:name w:val="Char Char"/>
    <w:basedOn w:val="a0"/>
    <w:rsid w:val="007F4B8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1">
    <w:name w:val="Содержимое врезки"/>
    <w:basedOn w:val="ac"/>
    <w:rsid w:val="007F4B89"/>
  </w:style>
  <w:style w:type="paragraph" w:customStyle="1" w:styleId="aff2">
    <w:name w:val="Содержимое таблицы"/>
    <w:basedOn w:val="a0"/>
    <w:rsid w:val="007F4B89"/>
    <w:pPr>
      <w:suppressLineNumbers/>
    </w:pPr>
  </w:style>
  <w:style w:type="paragraph" w:customStyle="1" w:styleId="aff3">
    <w:name w:val="Заголовок таблицы"/>
    <w:basedOn w:val="aff2"/>
    <w:rsid w:val="007F4B89"/>
    <w:pPr>
      <w:jc w:val="center"/>
    </w:pPr>
    <w:rPr>
      <w:b/>
      <w:bCs/>
    </w:rPr>
  </w:style>
  <w:style w:type="character" w:customStyle="1" w:styleId="ListParagraphChar">
    <w:name w:val="List Paragraph Char"/>
    <w:link w:val="18"/>
    <w:locked/>
    <w:rsid w:val="007F4B89"/>
    <w:rPr>
      <w:rFonts w:eastAsia="Times New Roman" w:cs="Times New Roman"/>
      <w:sz w:val="24"/>
      <w:szCs w:val="24"/>
      <w:lang w:eastAsia="ar-SA"/>
    </w:rPr>
  </w:style>
  <w:style w:type="paragraph" w:styleId="2">
    <w:name w:val="List Bullet 2"/>
    <w:basedOn w:val="a0"/>
    <w:autoRedefine/>
    <w:rsid w:val="007F4B89"/>
    <w:pPr>
      <w:numPr>
        <w:numId w:val="12"/>
      </w:numPr>
      <w:tabs>
        <w:tab w:val="clear" w:pos="643"/>
      </w:tabs>
      <w:suppressAutoHyphens w:val="0"/>
      <w:spacing w:before="60" w:after="60"/>
      <w:ind w:left="0" w:firstLine="720"/>
      <w:jc w:val="both"/>
    </w:pPr>
    <w:rPr>
      <w:rFonts w:eastAsia="Calibri"/>
      <w:sz w:val="24"/>
      <w:szCs w:val="24"/>
      <w:lang w:eastAsia="ru-RU"/>
    </w:rPr>
  </w:style>
  <w:style w:type="paragraph" w:styleId="32">
    <w:name w:val="toc 3"/>
    <w:basedOn w:val="a0"/>
    <w:next w:val="a0"/>
    <w:autoRedefine/>
    <w:semiHidden/>
    <w:rsid w:val="007F4B89"/>
    <w:pPr>
      <w:ind w:left="560"/>
    </w:pPr>
  </w:style>
  <w:style w:type="character" w:styleId="aff4">
    <w:name w:val="footnote reference"/>
    <w:rsid w:val="007F4B89"/>
    <w:rPr>
      <w:vertAlign w:val="superscript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F4B89"/>
    <w:rPr>
      <w:rFonts w:ascii="Times New Roman" w:hAnsi="Times New Roman"/>
      <w:sz w:val="24"/>
      <w:u w:val="none"/>
      <w:effect w:val="none"/>
    </w:rPr>
  </w:style>
  <w:style w:type="paragraph" w:customStyle="1" w:styleId="320">
    <w:name w:val="Основной текст с отступом 32"/>
    <w:basedOn w:val="a0"/>
    <w:rsid w:val="007F4B89"/>
    <w:pPr>
      <w:suppressAutoHyphens w:val="0"/>
      <w:spacing w:after="120"/>
      <w:ind w:left="283"/>
      <w:jc w:val="right"/>
    </w:pPr>
    <w:rPr>
      <w:sz w:val="16"/>
      <w:szCs w:val="16"/>
    </w:rPr>
  </w:style>
  <w:style w:type="paragraph" w:customStyle="1" w:styleId="western">
    <w:name w:val="western"/>
    <w:basedOn w:val="a0"/>
    <w:rsid w:val="007F4B89"/>
    <w:pPr>
      <w:suppressAutoHyphens w:val="0"/>
      <w:spacing w:before="100" w:beforeAutospacing="1" w:after="119"/>
    </w:pPr>
    <w:rPr>
      <w:sz w:val="24"/>
      <w:szCs w:val="24"/>
      <w:lang w:eastAsia="ru-RU"/>
    </w:rPr>
  </w:style>
  <w:style w:type="character" w:customStyle="1" w:styleId="1c">
    <w:name w:val="Заголовок №1_"/>
    <w:basedOn w:val="a1"/>
    <w:link w:val="1d"/>
    <w:rsid w:val="006F15A9"/>
    <w:rPr>
      <w:rFonts w:ascii="Arial" w:eastAsia="Arial" w:hAnsi="Arial" w:cs="Arial"/>
      <w:b/>
      <w:bCs/>
      <w:sz w:val="22"/>
    </w:rPr>
  </w:style>
  <w:style w:type="paragraph" w:customStyle="1" w:styleId="1d">
    <w:name w:val="Заголовок №1"/>
    <w:basedOn w:val="a0"/>
    <w:link w:val="1c"/>
    <w:rsid w:val="006F15A9"/>
    <w:pPr>
      <w:widowControl w:val="0"/>
      <w:suppressAutoHyphens w:val="0"/>
      <w:spacing w:after="240" w:line="266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customStyle="1" w:styleId="aff5">
    <w:name w:val="Перечень"/>
    <w:basedOn w:val="a0"/>
    <w:next w:val="a0"/>
    <w:uiPriority w:val="99"/>
    <w:rsid w:val="000648E2"/>
    <w:pPr>
      <w:tabs>
        <w:tab w:val="num" w:pos="360"/>
      </w:tabs>
      <w:spacing w:line="360" w:lineRule="auto"/>
      <w:ind w:firstLine="284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92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5</Pages>
  <Words>972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Горелов</dc:creator>
  <cp:keywords/>
  <dc:description/>
  <cp:lastModifiedBy>Дмитрий Горелов</cp:lastModifiedBy>
  <cp:revision>16</cp:revision>
  <dcterms:created xsi:type="dcterms:W3CDTF">2020-09-15T14:26:00Z</dcterms:created>
  <dcterms:modified xsi:type="dcterms:W3CDTF">2026-02-08T18:47:00Z</dcterms:modified>
</cp:coreProperties>
</file>